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30B4D" w14:textId="77777777" w:rsidR="009A0918" w:rsidRDefault="009A0918" w:rsidP="009A0918">
      <w:pPr>
        <w:spacing w:before="21"/>
        <w:ind w:right="351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Kendal Patton</w:t>
      </w:r>
    </w:p>
    <w:p w14:paraId="1BD2611D" w14:textId="4E0833AB" w:rsidR="00A274FD" w:rsidRPr="009A0918" w:rsidRDefault="00EC4401" w:rsidP="009A0918">
      <w:pPr>
        <w:spacing w:before="21"/>
        <w:ind w:right="3515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pacing w:val="1"/>
          <w:sz w:val="22"/>
          <w:szCs w:val="22"/>
        </w:rPr>
        <w:t>Woodstock</w:t>
      </w:r>
      <w:r w:rsidRPr="009A0918">
        <w:rPr>
          <w:rFonts w:asciiTheme="minorHAnsi" w:eastAsia="Arial" w:hAnsiTheme="minorHAnsi" w:cstheme="minorHAnsi"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G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9A091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30189</w:t>
      </w:r>
      <w:r w:rsidRPr="009A0918">
        <w:rPr>
          <w:rFonts w:asciiTheme="minorHAnsi" w:eastAsia="Arial" w:hAnsiTheme="minorHAnsi" w:cstheme="minorHAnsi"/>
          <w:spacing w:val="-5"/>
          <w:w w:val="102"/>
          <w:sz w:val="22"/>
          <w:szCs w:val="22"/>
        </w:rPr>
        <w:t>-</w:t>
      </w:r>
      <w:r w:rsidRPr="009A0918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7420</w:t>
      </w:r>
    </w:p>
    <w:p w14:paraId="2351AC63" w14:textId="0F4F2A75" w:rsidR="009A0918" w:rsidRPr="009A0918" w:rsidRDefault="00EC4401" w:rsidP="009A0918">
      <w:pPr>
        <w:spacing w:before="21"/>
        <w:ind w:right="416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770</w:t>
      </w:r>
      <w:r w:rsidRPr="009A0918">
        <w:rPr>
          <w:rFonts w:asciiTheme="minorHAnsi" w:eastAsia="Arial" w:hAnsiTheme="minorHAnsi" w:cstheme="minorHAnsi"/>
          <w:spacing w:val="-5"/>
          <w:w w:val="102"/>
          <w:sz w:val="22"/>
          <w:szCs w:val="22"/>
        </w:rPr>
        <w:t>-</w:t>
      </w:r>
      <w:r w:rsidRPr="009A0918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516</w:t>
      </w:r>
      <w:r w:rsidRPr="009A0918">
        <w:rPr>
          <w:rFonts w:asciiTheme="minorHAnsi" w:eastAsia="Arial" w:hAnsiTheme="minorHAnsi" w:cstheme="minorHAnsi"/>
          <w:spacing w:val="-5"/>
          <w:w w:val="102"/>
          <w:sz w:val="22"/>
          <w:szCs w:val="22"/>
        </w:rPr>
        <w:t>-</w:t>
      </w:r>
      <w:r w:rsidRPr="009A0918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9713</w:t>
      </w:r>
    </w:p>
    <w:p w14:paraId="5BF801FF" w14:textId="77777777" w:rsidR="00A274FD" w:rsidRPr="009A0918" w:rsidRDefault="00A274F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718BE5" w14:textId="77777777" w:rsidR="00A274FD" w:rsidRPr="009A0918" w:rsidRDefault="00EC440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b/>
          <w:sz w:val="22"/>
          <w:szCs w:val="22"/>
        </w:rPr>
        <w:t>Job</w:t>
      </w:r>
      <w:r w:rsidRPr="009A0918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w w:val="102"/>
          <w:sz w:val="22"/>
          <w:szCs w:val="22"/>
        </w:rPr>
        <w:t>Objective</w:t>
      </w:r>
    </w:p>
    <w:p w14:paraId="2310BE7D" w14:textId="77777777" w:rsidR="00A274FD" w:rsidRPr="009A0918" w:rsidRDefault="00EC4401">
      <w:pPr>
        <w:spacing w:before="21" w:line="263" w:lineRule="auto"/>
        <w:ind w:left="100" w:right="232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sz w:val="22"/>
          <w:szCs w:val="22"/>
        </w:rPr>
        <w:t>o</w:t>
      </w:r>
      <w:r w:rsidRPr="009A09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obtai</w:t>
      </w:r>
      <w:r w:rsidRPr="009A0918">
        <w:rPr>
          <w:rFonts w:asciiTheme="minorHAnsi" w:eastAsia="Arial" w:hAnsiTheme="minorHAnsi" w:cstheme="minorHAnsi"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a</w:t>
      </w:r>
      <w:r w:rsidRPr="009A091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ful</w:t>
      </w:r>
      <w:r w:rsidRPr="009A0918">
        <w:rPr>
          <w:rFonts w:asciiTheme="minorHAnsi" w:eastAsia="Arial" w:hAnsiTheme="minorHAnsi" w:cstheme="minorHAnsi"/>
          <w:sz w:val="22"/>
          <w:szCs w:val="22"/>
        </w:rPr>
        <w:t>l</w:t>
      </w:r>
      <w:r w:rsidRPr="009A09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tim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positio</w:t>
      </w:r>
      <w:r w:rsidRPr="009A0918">
        <w:rPr>
          <w:rFonts w:asciiTheme="minorHAnsi" w:eastAsia="Arial" w:hAnsiTheme="minorHAnsi" w:cstheme="minorHAnsi"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0918">
        <w:rPr>
          <w:rFonts w:asciiTheme="minorHAnsi" w:eastAsia="Arial" w:hAnsiTheme="minorHAnsi" w:cstheme="minorHAnsi"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A0918">
        <w:rPr>
          <w:rFonts w:asciiTheme="minorHAnsi" w:eastAsia="Arial" w:hAnsiTheme="minorHAnsi" w:cstheme="minorHAnsi"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offic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environmen</w:t>
      </w:r>
      <w:r w:rsidRPr="009A0918">
        <w:rPr>
          <w:rFonts w:asciiTheme="minorHAnsi" w:eastAsia="Arial" w:hAnsiTheme="minorHAnsi" w:cstheme="minorHAnsi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wher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I</w:t>
      </w:r>
      <w:r w:rsidRPr="009A091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9A0918">
        <w:rPr>
          <w:rFonts w:asciiTheme="minorHAnsi" w:eastAsia="Arial" w:hAnsiTheme="minorHAnsi" w:cstheme="minorHAnsi"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utiliz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A0918">
        <w:rPr>
          <w:rFonts w:asciiTheme="minorHAnsi" w:eastAsia="Arial" w:hAnsiTheme="minorHAnsi" w:cstheme="minorHAnsi"/>
          <w:sz w:val="22"/>
          <w:szCs w:val="22"/>
        </w:rPr>
        <w:t>y</w:t>
      </w:r>
      <w:r w:rsidRPr="009A09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offic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management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mark</w:t>
      </w:r>
      <w:r w:rsidRPr="009A0918">
        <w:rPr>
          <w:rFonts w:asciiTheme="minorHAnsi" w:eastAsia="Arial" w:hAnsiTheme="minorHAnsi" w:cstheme="minorHAnsi"/>
          <w:spacing w:val="-16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sz w:val="22"/>
          <w:szCs w:val="22"/>
        </w:rPr>
        <w:t>ing,</w:t>
      </w:r>
      <w:r w:rsidRPr="009A09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accounting,</w:t>
      </w:r>
      <w:r w:rsidRPr="009A09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computer</w:t>
      </w:r>
      <w:r w:rsidRPr="009A09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and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people</w:t>
      </w:r>
      <w:r w:rsidRPr="009A09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related</w:t>
      </w:r>
      <w:r w:rsidRPr="009A09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skills</w:t>
      </w:r>
      <w:r w:rsidRPr="009A09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to</w:t>
      </w:r>
      <w:r w:rsidRPr="009A09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the</w:t>
      </w:r>
      <w:r w:rsidRPr="009A09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benefit</w:t>
      </w:r>
      <w:r w:rsidRPr="009A09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of</w:t>
      </w:r>
      <w:r w:rsidRPr="009A09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my</w:t>
      </w:r>
      <w:r w:rsidRPr="009A09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ployer.</w:t>
      </w:r>
    </w:p>
    <w:p w14:paraId="54688345" w14:textId="77777777" w:rsidR="00A274FD" w:rsidRPr="009A0918" w:rsidRDefault="00A274FD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4880E14E" w14:textId="77777777" w:rsidR="00A274FD" w:rsidRPr="009A0918" w:rsidRDefault="00EC440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Experience</w:t>
      </w:r>
    </w:p>
    <w:p w14:paraId="1350551D" w14:textId="77777777" w:rsidR="00A274FD" w:rsidRPr="009A0918" w:rsidRDefault="00EC4401">
      <w:pPr>
        <w:spacing w:before="21" w:line="263" w:lineRule="auto"/>
        <w:ind w:left="100" w:right="187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z w:val="22"/>
          <w:szCs w:val="22"/>
        </w:rPr>
        <w:t>I</w:t>
      </w:r>
      <w:r w:rsidRPr="009A091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hav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experienc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0918">
        <w:rPr>
          <w:rFonts w:asciiTheme="minorHAnsi" w:eastAsia="Arial" w:hAnsiTheme="minorHAnsi" w:cstheme="minorHAnsi"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a</w:t>
      </w:r>
      <w:r w:rsidRPr="009A091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numbe</w:t>
      </w:r>
      <w:r w:rsidRPr="009A0918">
        <w:rPr>
          <w:rFonts w:asciiTheme="minorHAnsi" w:eastAsia="Arial" w:hAnsiTheme="minorHAnsi" w:cstheme="minorHAnsi"/>
          <w:sz w:val="22"/>
          <w:szCs w:val="22"/>
        </w:rPr>
        <w:t>r</w:t>
      </w:r>
      <w:r w:rsidRPr="009A091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A0918">
        <w:rPr>
          <w:rFonts w:asciiTheme="minorHAnsi" w:eastAsia="Arial" w:hAnsiTheme="minorHAnsi" w:cstheme="minorHAnsi"/>
          <w:sz w:val="22"/>
          <w:szCs w:val="22"/>
        </w:rPr>
        <w:t>f</w:t>
      </w:r>
      <w:r w:rsidRPr="009A09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differen</w:t>
      </w:r>
      <w:r w:rsidRPr="009A0918">
        <w:rPr>
          <w:rFonts w:asciiTheme="minorHAnsi" w:eastAsia="Arial" w:hAnsiTheme="minorHAnsi" w:cstheme="minorHAnsi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companie</w:t>
      </w:r>
      <w:r w:rsidRPr="009A0918">
        <w:rPr>
          <w:rFonts w:asciiTheme="minorHAnsi" w:eastAsia="Arial" w:hAnsiTheme="minorHAnsi" w:cstheme="minorHAnsi"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tha</w:t>
      </w:r>
      <w:r w:rsidRPr="009A0918">
        <w:rPr>
          <w:rFonts w:asciiTheme="minorHAnsi" w:eastAsia="Arial" w:hAnsiTheme="minorHAnsi" w:cstheme="minorHAnsi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includ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Rea</w:t>
      </w:r>
      <w:r w:rsidRPr="009A0918">
        <w:rPr>
          <w:rFonts w:asciiTheme="minorHAnsi" w:eastAsia="Arial" w:hAnsiTheme="minorHAnsi" w:cstheme="minorHAnsi"/>
          <w:sz w:val="22"/>
          <w:szCs w:val="22"/>
        </w:rPr>
        <w:t>l</w:t>
      </w:r>
      <w:r w:rsidRPr="009A09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Estate</w:t>
      </w:r>
      <w:r w:rsidRPr="009A0918">
        <w:rPr>
          <w:rFonts w:asciiTheme="minorHAnsi" w:eastAsia="Arial" w:hAnsiTheme="minorHAnsi" w:cstheme="minorHAnsi"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Construction</w:t>
      </w:r>
      <w:r w:rsidRPr="009A0918">
        <w:rPr>
          <w:rFonts w:asciiTheme="minorHAnsi" w:eastAsia="Arial" w:hAnsiTheme="minorHAnsi" w:cstheme="minorHAnsi"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Propert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9A091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Ma</w:t>
      </w:r>
      <w:r w:rsidRPr="009A0918">
        <w:rPr>
          <w:rFonts w:asciiTheme="minorHAnsi" w:eastAsia="Arial" w:hAnsiTheme="minorHAnsi" w:cstheme="minorHAnsi"/>
          <w:spacing w:val="-4"/>
          <w:sz w:val="22"/>
          <w:szCs w:val="22"/>
        </w:rPr>
        <w:t>n-</w:t>
      </w:r>
      <w:r w:rsidRPr="009A091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agement</w:t>
      </w:r>
      <w:r w:rsidRPr="009A0918">
        <w:rPr>
          <w:rFonts w:asciiTheme="minorHAnsi" w:eastAsia="Arial" w:hAnsiTheme="minorHAnsi" w:cstheme="minorHAnsi"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Advertising</w:t>
      </w:r>
      <w:r w:rsidRPr="009A0918">
        <w:rPr>
          <w:rFonts w:asciiTheme="minorHAnsi" w:eastAsia="Arial" w:hAnsiTheme="minorHAnsi" w:cstheme="minorHAnsi"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Medi</w:t>
      </w:r>
      <w:r w:rsidRPr="009A0918">
        <w:rPr>
          <w:rFonts w:asciiTheme="minorHAnsi" w:eastAsia="Arial" w:hAnsiTheme="minorHAnsi" w:cstheme="minorHAnsi"/>
          <w:sz w:val="22"/>
          <w:szCs w:val="22"/>
        </w:rPr>
        <w:t>a</w:t>
      </w:r>
      <w:r w:rsidRPr="009A09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Pla</w:t>
      </w:r>
      <w:r w:rsidRPr="009A0918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emen</w:t>
      </w:r>
      <w:r w:rsidRPr="009A0918">
        <w:rPr>
          <w:rFonts w:asciiTheme="minorHAnsi" w:eastAsia="Arial" w:hAnsiTheme="minorHAnsi" w:cstheme="minorHAnsi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9A0918">
        <w:rPr>
          <w:rFonts w:asciiTheme="minorHAnsi" w:eastAsia="Arial" w:hAnsiTheme="minorHAnsi" w:cstheme="minorHAnsi"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Softwar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Supply.</w:t>
      </w:r>
    </w:p>
    <w:p w14:paraId="0BDE02F8" w14:textId="77777777" w:rsidR="00A274FD" w:rsidRPr="009A0918" w:rsidRDefault="00A274FD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F2497DE" w14:textId="77777777" w:rsidR="00A274FD" w:rsidRPr="009A0918" w:rsidRDefault="00EC440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Strengths/Skills</w:t>
      </w:r>
    </w:p>
    <w:p w14:paraId="19E30D32" w14:textId="77777777" w:rsidR="00A274FD" w:rsidRPr="009A0918" w:rsidRDefault="00A274FD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367E0012" w14:textId="77777777" w:rsidR="00A274FD" w:rsidRPr="009A0918" w:rsidRDefault="00EC4401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pacing w:val="1"/>
          <w:sz w:val="22"/>
          <w:szCs w:val="22"/>
        </w:rPr>
        <w:t>Abilit</w:t>
      </w:r>
      <w:r w:rsidRPr="009A0918">
        <w:rPr>
          <w:rFonts w:asciiTheme="minorHAnsi" w:eastAsia="Arial" w:hAnsiTheme="minorHAnsi" w:cstheme="minorHAnsi"/>
          <w:sz w:val="22"/>
          <w:szCs w:val="22"/>
        </w:rPr>
        <w:t>y</w:t>
      </w:r>
      <w:r w:rsidRPr="009A09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sz w:val="22"/>
          <w:szCs w:val="22"/>
        </w:rPr>
        <w:t>o</w:t>
      </w:r>
      <w:r w:rsidRPr="009A09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1"/>
          <w:sz w:val="22"/>
          <w:szCs w:val="22"/>
        </w:rPr>
        <w:t>tak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1"/>
          <w:sz w:val="22"/>
          <w:szCs w:val="22"/>
        </w:rPr>
        <w:t>initiative</w:t>
      </w:r>
      <w:r w:rsidRPr="009A0918">
        <w:rPr>
          <w:rFonts w:asciiTheme="minorHAnsi" w:eastAsia="Arial" w:hAnsiTheme="minorHAnsi" w:cstheme="minorHAnsi"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1"/>
          <w:sz w:val="22"/>
          <w:szCs w:val="22"/>
        </w:rPr>
        <w:t>multi</w:t>
      </w:r>
      <w:r w:rsidRPr="009A0918">
        <w:rPr>
          <w:rFonts w:asciiTheme="minorHAnsi" w:eastAsia="Arial" w:hAnsiTheme="minorHAnsi" w:cstheme="minorHAnsi"/>
          <w:spacing w:val="-5"/>
          <w:sz w:val="22"/>
          <w:szCs w:val="22"/>
        </w:rPr>
        <w:t>-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tas</w:t>
      </w:r>
      <w:r w:rsidRPr="009A0918">
        <w:rPr>
          <w:rFonts w:asciiTheme="minorHAnsi" w:eastAsia="Arial" w:hAnsiTheme="minorHAnsi" w:cstheme="minorHAnsi"/>
          <w:sz w:val="22"/>
          <w:szCs w:val="22"/>
        </w:rPr>
        <w:t>k</w:t>
      </w:r>
      <w:r w:rsidRPr="009A09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9A0918">
        <w:rPr>
          <w:rFonts w:asciiTheme="minorHAnsi" w:eastAsia="Arial" w:hAnsiTheme="minorHAnsi" w:cstheme="minorHAnsi"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flour</w:t>
      </w:r>
      <w:r w:rsidRPr="009A0918">
        <w:rPr>
          <w:rFonts w:asciiTheme="minorHAnsi" w:eastAsia="Arial" w:hAnsiTheme="minorHAnsi" w:cstheme="minorHAnsi"/>
          <w:sz w:val="22"/>
          <w:szCs w:val="22"/>
        </w:rPr>
        <w:t>ish</w:t>
      </w:r>
      <w:r w:rsidRPr="009A09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in</w:t>
      </w:r>
      <w:r w:rsidRPr="009A09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a</w:t>
      </w:r>
      <w:r w:rsidRPr="009A091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fast</w:t>
      </w:r>
      <w:r w:rsidRPr="009A09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paced</w:t>
      </w:r>
      <w:r w:rsidRPr="009A09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office</w:t>
      </w:r>
    </w:p>
    <w:p w14:paraId="1AD58244" w14:textId="77777777" w:rsidR="00A274FD" w:rsidRPr="009A0918" w:rsidRDefault="00EC4401">
      <w:pPr>
        <w:spacing w:before="2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z w:val="22"/>
          <w:szCs w:val="22"/>
        </w:rPr>
        <w:t>Attention</w:t>
      </w:r>
      <w:r w:rsidRPr="009A09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to</w:t>
      </w:r>
      <w:r w:rsidRPr="009A09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detail,</w:t>
      </w:r>
      <w:r w:rsidRPr="009A09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establishing</w:t>
      </w:r>
      <w:r w:rsidRPr="009A0918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priorities</w:t>
      </w:r>
      <w:r w:rsidRPr="009A09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and</w:t>
      </w:r>
      <w:r w:rsidRPr="009A09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using</w:t>
      </w:r>
      <w:r w:rsidRPr="009A09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my</w:t>
      </w:r>
      <w:r w:rsidRPr="009A09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bookkeeping/accounting</w:t>
      </w:r>
      <w:r w:rsidRPr="009A0918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and</w:t>
      </w:r>
      <w:r w:rsidRPr="009A09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c</w:t>
      </w:r>
      <w:r w:rsidRPr="009A0918">
        <w:rPr>
          <w:rFonts w:asciiTheme="minorHAnsi" w:eastAsia="Arial" w:hAnsiTheme="minorHAnsi" w:cstheme="minorHAnsi"/>
          <w:spacing w:val="-15"/>
          <w:w w:val="102"/>
          <w:sz w:val="22"/>
          <w:szCs w:val="22"/>
        </w:rPr>
        <w:t>o</w:t>
      </w:r>
      <w:r w:rsidRPr="009A0918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9A0918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pute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9A091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skills</w:t>
      </w:r>
    </w:p>
    <w:p w14:paraId="0BF3285F" w14:textId="77777777" w:rsidR="00A274FD" w:rsidRPr="009A0918" w:rsidRDefault="00EC4401">
      <w:pPr>
        <w:spacing w:before="2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z w:val="22"/>
          <w:szCs w:val="22"/>
        </w:rPr>
        <w:t>Ability</w:t>
      </w:r>
      <w:r w:rsidRPr="009A09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to</w:t>
      </w:r>
      <w:r w:rsidRPr="009A09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interact</w:t>
      </w:r>
      <w:r w:rsidRPr="009A091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well</w:t>
      </w:r>
      <w:r w:rsidRPr="009A09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when</w:t>
      </w:r>
      <w:r w:rsidRPr="009A09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meeting</w:t>
      </w:r>
      <w:r w:rsidRPr="009A091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the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public</w:t>
      </w:r>
      <w:r w:rsidRPr="009A09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and</w:t>
      </w:r>
      <w:r w:rsidRPr="009A09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in</w:t>
      </w:r>
      <w:r w:rsidRPr="009A09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representing</w:t>
      </w:r>
      <w:r w:rsidRPr="009A091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my</w:t>
      </w:r>
      <w:r w:rsidRPr="009A09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c</w:t>
      </w:r>
      <w:r w:rsidRPr="009A0918">
        <w:rPr>
          <w:rFonts w:asciiTheme="minorHAnsi" w:eastAsia="Arial" w:hAnsiTheme="minorHAnsi" w:cstheme="minorHAnsi"/>
          <w:spacing w:val="-15"/>
          <w:w w:val="102"/>
          <w:sz w:val="22"/>
          <w:szCs w:val="22"/>
        </w:rPr>
        <w:t>o</w:t>
      </w:r>
      <w:r w:rsidRPr="009A0918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9A0918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pany</w:t>
      </w:r>
    </w:p>
    <w:p w14:paraId="0A608ACC" w14:textId="77777777" w:rsidR="00A274FD" w:rsidRPr="009A0918" w:rsidRDefault="00EC4401">
      <w:pPr>
        <w:spacing w:before="2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z w:val="22"/>
          <w:szCs w:val="22"/>
        </w:rPr>
        <w:t>Ability</w:t>
      </w:r>
      <w:r w:rsidRPr="009A09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to</w:t>
      </w:r>
      <w:r w:rsidRPr="009A09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manage</w:t>
      </w:r>
      <w:r w:rsidRPr="009A091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while</w:t>
      </w:r>
      <w:r w:rsidRPr="009A09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enjoying</w:t>
      </w:r>
      <w:r w:rsidRPr="009A091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interaction</w:t>
      </w:r>
      <w:r w:rsidRPr="009A091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with</w:t>
      </w:r>
      <w:r w:rsidRPr="009A09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9A0918">
        <w:rPr>
          <w:rFonts w:asciiTheme="minorHAnsi" w:eastAsia="Arial" w:hAnsiTheme="minorHAnsi" w:cstheme="minorHAnsi"/>
          <w:sz w:val="22"/>
          <w:szCs w:val="22"/>
        </w:rPr>
        <w:t>y</w:t>
      </w:r>
      <w:r w:rsidRPr="009A09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5"/>
          <w:w w:val="102"/>
          <w:sz w:val="22"/>
          <w:szCs w:val="22"/>
        </w:rPr>
        <w:t>c</w:t>
      </w:r>
      <w:r w:rsidRPr="009A0918">
        <w:rPr>
          <w:rFonts w:asciiTheme="minorHAnsi" w:eastAsia="Arial" w:hAnsiTheme="minorHAnsi" w:cstheme="minorHAnsi"/>
          <w:spacing w:val="-10"/>
          <w:w w:val="102"/>
          <w:sz w:val="22"/>
          <w:szCs w:val="22"/>
        </w:rPr>
        <w:t>o</w:t>
      </w:r>
      <w:r w:rsidRPr="009A0918">
        <w:rPr>
          <w:rFonts w:asciiTheme="minorHAnsi" w:eastAsia="Arial" w:hAnsiTheme="minorHAnsi" w:cstheme="minorHAnsi"/>
          <w:spacing w:val="-5"/>
          <w:w w:val="102"/>
          <w:sz w:val="22"/>
          <w:szCs w:val="22"/>
        </w:rPr>
        <w:t>-</w:t>
      </w:r>
      <w:r w:rsidRPr="009A0918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workers</w:t>
      </w:r>
    </w:p>
    <w:p w14:paraId="34B9761F" w14:textId="77777777" w:rsidR="00A274FD" w:rsidRPr="009A0918" w:rsidRDefault="00A274FD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49F55E13" w14:textId="77777777" w:rsidR="00A274FD" w:rsidRPr="009A0918" w:rsidRDefault="00EC440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Mos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Recen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Wor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9A0918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Experience</w:t>
      </w:r>
    </w:p>
    <w:p w14:paraId="6526DE6F" w14:textId="77777777" w:rsidR="00A274FD" w:rsidRPr="009A0918" w:rsidRDefault="00A274FD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1F3038DE" w14:textId="77777777" w:rsidR="00A274FD" w:rsidRPr="009A0918" w:rsidRDefault="00EC4401">
      <w:pPr>
        <w:ind w:left="100"/>
        <w:rPr>
          <w:rFonts w:asciiTheme="minorHAnsi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Easo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Realt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9A0918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Grou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9A0918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1"/>
          <w:sz w:val="22"/>
          <w:szCs w:val="22"/>
        </w:rPr>
        <w:t>Marietta</w:t>
      </w:r>
      <w:r w:rsidRPr="009A0918">
        <w:rPr>
          <w:rFonts w:asciiTheme="minorHAnsi" w:eastAsia="Arial" w:hAnsiTheme="minorHAnsi" w:cstheme="minorHAnsi"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A0918">
        <w:rPr>
          <w:rFonts w:asciiTheme="minorHAnsi" w:eastAsia="Arial" w:hAnsiTheme="minorHAnsi" w:cstheme="minorHAnsi"/>
          <w:sz w:val="22"/>
          <w:szCs w:val="22"/>
        </w:rPr>
        <w:t xml:space="preserve">A                                                                    </w:t>
      </w:r>
      <w:r w:rsidRPr="009A09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A0918">
        <w:rPr>
          <w:rFonts w:asciiTheme="minorHAnsi" w:hAnsiTheme="minorHAnsi" w:cstheme="minorHAnsi"/>
          <w:spacing w:val="1"/>
          <w:sz w:val="22"/>
          <w:szCs w:val="22"/>
        </w:rPr>
        <w:t>Februar</w:t>
      </w:r>
      <w:r w:rsidRPr="009A0918">
        <w:rPr>
          <w:rFonts w:asciiTheme="minorHAnsi" w:hAnsiTheme="minorHAnsi" w:cstheme="minorHAnsi"/>
          <w:sz w:val="22"/>
          <w:szCs w:val="22"/>
        </w:rPr>
        <w:t>y</w:t>
      </w:r>
      <w:r w:rsidRPr="009A091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A0918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9A0918">
        <w:rPr>
          <w:rFonts w:asciiTheme="minorHAnsi" w:hAnsiTheme="minorHAnsi" w:cstheme="minorHAnsi"/>
          <w:sz w:val="22"/>
          <w:szCs w:val="22"/>
        </w:rPr>
        <w:t>2</w:t>
      </w:r>
      <w:r w:rsidRPr="009A091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A0918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9A0918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9A091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A0918">
        <w:rPr>
          <w:rFonts w:asciiTheme="minorHAnsi" w:hAnsiTheme="minorHAnsi" w:cstheme="minorHAnsi"/>
          <w:spacing w:val="1"/>
          <w:w w:val="102"/>
          <w:sz w:val="22"/>
          <w:szCs w:val="22"/>
        </w:rPr>
        <w:t>Present</w:t>
      </w:r>
    </w:p>
    <w:p w14:paraId="18026FBF" w14:textId="77777777" w:rsidR="00A274FD" w:rsidRPr="009A0918" w:rsidRDefault="00A274FD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3085B6B9" w14:textId="77777777" w:rsidR="00A274FD" w:rsidRPr="009A0918" w:rsidRDefault="00EC4401">
      <w:pPr>
        <w:spacing w:line="263" w:lineRule="auto"/>
        <w:ind w:left="100" w:right="142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Wa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abl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9A0918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establis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9A0918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ne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9A0918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accountin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9A0918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offic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procedure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tha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enable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th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compan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9A0918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b/>
          <w:w w:val="102"/>
          <w:sz w:val="22"/>
          <w:szCs w:val="22"/>
        </w:rPr>
        <w:t>o</w:t>
      </w:r>
      <w:r w:rsidRPr="009A0918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flou</w:t>
      </w:r>
      <w:r w:rsidRPr="009A091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9A0918">
        <w:rPr>
          <w:rFonts w:asciiTheme="minorHAnsi" w:eastAsia="Arial" w:hAnsiTheme="minorHAnsi" w:cstheme="minorHAnsi"/>
          <w:b/>
          <w:spacing w:val="-4"/>
          <w:sz w:val="22"/>
          <w:szCs w:val="22"/>
        </w:rPr>
        <w:t>ish</w:t>
      </w:r>
      <w:r w:rsidRPr="009A0918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gro</w:t>
      </w:r>
      <w:r w:rsidRPr="009A0918">
        <w:rPr>
          <w:rFonts w:asciiTheme="minorHAnsi" w:eastAsia="Arial" w:hAnsiTheme="minorHAnsi" w:cstheme="minorHAnsi"/>
          <w:b/>
          <w:spacing w:val="17"/>
          <w:w w:val="102"/>
          <w:sz w:val="22"/>
          <w:szCs w:val="22"/>
        </w:rPr>
        <w:t>w</w:t>
      </w:r>
      <w:r w:rsidRPr="009A0918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4BFA3DD" w14:textId="77777777" w:rsidR="00A274FD" w:rsidRPr="009A0918" w:rsidRDefault="00EC440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Position</w:t>
      </w:r>
      <w:r w:rsidRPr="009A0918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9A0918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Offic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Manager</w:t>
      </w:r>
    </w:p>
    <w:p w14:paraId="16FE01CC" w14:textId="77777777" w:rsidR="00A274FD" w:rsidRPr="009A0918" w:rsidRDefault="00EC4401">
      <w:pPr>
        <w:spacing w:before="2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z w:val="22"/>
          <w:szCs w:val="22"/>
        </w:rPr>
        <w:t>Duties</w:t>
      </w:r>
      <w:r w:rsidRPr="009A09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Included</w:t>
      </w:r>
      <w:r w:rsidRPr="009A09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in</w:t>
      </w:r>
      <w:r w:rsidRPr="009A09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this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Position:</w:t>
      </w:r>
    </w:p>
    <w:p w14:paraId="29979E8A" w14:textId="77777777" w:rsidR="00A274FD" w:rsidRPr="009A0918" w:rsidRDefault="00EC4401">
      <w:pPr>
        <w:spacing w:before="21" w:line="263" w:lineRule="auto"/>
        <w:ind w:left="460" w:right="3157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z w:val="22"/>
          <w:szCs w:val="22"/>
        </w:rPr>
        <w:t>Bookkeeping</w:t>
      </w:r>
      <w:r w:rsidRPr="009A0918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and</w:t>
      </w:r>
      <w:r w:rsidRPr="009A09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Managing</w:t>
      </w:r>
      <w:r w:rsidRPr="009A0918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Company</w:t>
      </w:r>
      <w:r w:rsidRPr="009A091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Finances</w:t>
      </w:r>
      <w:r w:rsidRPr="009A09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using</w:t>
      </w:r>
      <w:r w:rsidRPr="009A09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Quick</w:t>
      </w:r>
      <w:r w:rsidRPr="009A091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Books.</w:t>
      </w:r>
      <w:r w:rsidRPr="009A09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2"/>
          <w:sz w:val="22"/>
          <w:szCs w:val="22"/>
        </w:rPr>
        <w:t>Dat</w:t>
      </w:r>
      <w:r w:rsidRPr="009A0918">
        <w:rPr>
          <w:rFonts w:asciiTheme="minorHAnsi" w:eastAsia="Arial" w:hAnsiTheme="minorHAnsi" w:cstheme="minorHAnsi"/>
          <w:sz w:val="22"/>
          <w:szCs w:val="22"/>
        </w:rPr>
        <w:t>a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2"/>
          <w:sz w:val="22"/>
          <w:szCs w:val="22"/>
        </w:rPr>
        <w:t>Bas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Management</w:t>
      </w:r>
    </w:p>
    <w:p w14:paraId="38A9ED26" w14:textId="77777777" w:rsidR="00A274FD" w:rsidRPr="009A0918" w:rsidRDefault="00EC4401">
      <w:pPr>
        <w:spacing w:line="263" w:lineRule="auto"/>
        <w:ind w:left="460" w:right="1027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z w:val="22"/>
          <w:szCs w:val="22"/>
        </w:rPr>
        <w:t>Reception</w:t>
      </w:r>
      <w:r w:rsidRPr="009A091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Duties,</w:t>
      </w:r>
      <w:r w:rsidRPr="009A09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Scheduling,</w:t>
      </w:r>
      <w:r w:rsidRPr="009A0918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and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Providing</w:t>
      </w:r>
      <w:r w:rsidRPr="009A09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Assistance</w:t>
      </w:r>
      <w:r w:rsidRPr="009A0918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to</w:t>
      </w:r>
      <w:r w:rsidRPr="009A09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Agents,</w:t>
      </w:r>
      <w:r w:rsidRPr="009A091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Developers</w:t>
      </w:r>
      <w:r w:rsidRPr="009A09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and</w:t>
      </w:r>
      <w:r w:rsidRPr="009A091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Builders.</w:t>
      </w:r>
      <w:r w:rsidRPr="009A09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Preparatio</w:t>
      </w:r>
      <w:r w:rsidRPr="009A0918">
        <w:rPr>
          <w:rFonts w:asciiTheme="minorHAnsi" w:eastAsia="Arial" w:hAnsiTheme="minorHAnsi" w:cstheme="minorHAnsi"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A0918">
        <w:rPr>
          <w:rFonts w:asciiTheme="minorHAnsi" w:eastAsia="Arial" w:hAnsiTheme="minorHAnsi" w:cstheme="minorHAnsi"/>
          <w:sz w:val="22"/>
          <w:szCs w:val="22"/>
        </w:rPr>
        <w:t>f</w:t>
      </w:r>
      <w:r w:rsidRPr="009A091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Contracts</w:t>
      </w:r>
    </w:p>
    <w:p w14:paraId="69FB9C8D" w14:textId="77777777" w:rsidR="00A274FD" w:rsidRPr="009A0918" w:rsidRDefault="00EC4401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Correspondenc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9A0918">
        <w:rPr>
          <w:rFonts w:asciiTheme="minorHAnsi" w:eastAsia="Arial" w:hAnsiTheme="minorHAnsi" w:cstheme="minorHAnsi"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Workin</w:t>
      </w:r>
      <w:r w:rsidRPr="009A0918">
        <w:rPr>
          <w:rFonts w:asciiTheme="minorHAnsi" w:eastAsia="Arial" w:hAnsiTheme="minorHAnsi" w:cstheme="minorHAnsi"/>
          <w:sz w:val="22"/>
          <w:szCs w:val="22"/>
        </w:rPr>
        <w:t>g</w:t>
      </w:r>
      <w:r w:rsidRPr="009A091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wit</w:t>
      </w:r>
      <w:r w:rsidRPr="009A0918">
        <w:rPr>
          <w:rFonts w:asciiTheme="minorHAnsi" w:eastAsia="Arial" w:hAnsiTheme="minorHAnsi" w:cstheme="minorHAnsi"/>
          <w:sz w:val="22"/>
          <w:szCs w:val="22"/>
        </w:rPr>
        <w:t>h</w:t>
      </w:r>
      <w:r w:rsidRPr="009A09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Sup</w:t>
      </w:r>
      <w:r w:rsidRPr="009A0918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pliers.</w:t>
      </w:r>
    </w:p>
    <w:p w14:paraId="74B1AD94" w14:textId="77777777" w:rsidR="00A274FD" w:rsidRPr="009A0918" w:rsidRDefault="00A274FD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5F5CF73B" w14:textId="77777777" w:rsidR="00A274FD" w:rsidRPr="009A0918" w:rsidRDefault="00EC440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b/>
          <w:spacing w:val="3"/>
          <w:sz w:val="22"/>
          <w:szCs w:val="22"/>
        </w:rPr>
        <w:t>Lind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A0918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3"/>
          <w:sz w:val="22"/>
          <w:szCs w:val="22"/>
        </w:rPr>
        <w:t>Joachim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3"/>
          <w:sz w:val="22"/>
          <w:szCs w:val="22"/>
        </w:rPr>
        <w:t>Realto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9A0918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Bloomington</w:t>
      </w:r>
      <w:r w:rsidRPr="009A0918">
        <w:rPr>
          <w:rFonts w:asciiTheme="minorHAnsi" w:eastAsia="Arial" w:hAnsiTheme="minorHAnsi" w:cstheme="minorHAnsi"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0918">
        <w:rPr>
          <w:rFonts w:asciiTheme="minorHAnsi" w:eastAsia="Arial" w:hAnsiTheme="minorHAnsi" w:cstheme="minorHAnsi"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</w:t>
      </w:r>
      <w:r w:rsidRPr="009A0918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2"/>
          <w:sz w:val="22"/>
          <w:szCs w:val="22"/>
        </w:rPr>
        <w:t>Januar</w:t>
      </w:r>
      <w:r w:rsidRPr="009A0918">
        <w:rPr>
          <w:rFonts w:asciiTheme="minorHAnsi" w:eastAsia="Arial" w:hAnsiTheme="minorHAnsi" w:cstheme="minorHAnsi"/>
          <w:sz w:val="22"/>
          <w:szCs w:val="22"/>
        </w:rPr>
        <w:t>y</w:t>
      </w:r>
      <w:r w:rsidRPr="009A09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2"/>
          <w:sz w:val="22"/>
          <w:szCs w:val="22"/>
        </w:rPr>
        <w:t>199</w:t>
      </w:r>
      <w:r w:rsidRPr="009A0918">
        <w:rPr>
          <w:rFonts w:asciiTheme="minorHAnsi" w:eastAsia="Arial" w:hAnsiTheme="minorHAnsi" w:cstheme="minorHAnsi"/>
          <w:sz w:val="22"/>
          <w:szCs w:val="22"/>
        </w:rPr>
        <w:t>9</w:t>
      </w:r>
      <w:r w:rsidRPr="009A09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sz w:val="22"/>
          <w:szCs w:val="22"/>
        </w:rPr>
        <w:t>o</w:t>
      </w:r>
      <w:r w:rsidRPr="009A091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Ma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9A09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2001</w:t>
      </w:r>
    </w:p>
    <w:p w14:paraId="0C858501" w14:textId="77777777" w:rsidR="00A274FD" w:rsidRPr="009A0918" w:rsidRDefault="00A274FD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794C206C" w14:textId="77777777" w:rsidR="00A274FD" w:rsidRPr="009A0918" w:rsidRDefault="00EC4401">
      <w:pPr>
        <w:spacing w:line="263" w:lineRule="auto"/>
        <w:ind w:left="100" w:right="112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b/>
          <w:spacing w:val="3"/>
          <w:sz w:val="22"/>
          <w:szCs w:val="22"/>
        </w:rPr>
        <w:t>Supporte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3"/>
          <w:sz w:val="22"/>
          <w:szCs w:val="22"/>
        </w:rPr>
        <w:t>Lind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A0918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3"/>
          <w:sz w:val="22"/>
          <w:szCs w:val="22"/>
        </w:rPr>
        <w:t>al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A0918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3"/>
          <w:sz w:val="22"/>
          <w:szCs w:val="22"/>
        </w:rPr>
        <w:t>aspect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9A0918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3"/>
          <w:sz w:val="22"/>
          <w:szCs w:val="22"/>
        </w:rPr>
        <w:t>he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A0918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3"/>
          <w:sz w:val="22"/>
          <w:szCs w:val="22"/>
        </w:rPr>
        <w:t>rea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A0918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3"/>
          <w:sz w:val="22"/>
          <w:szCs w:val="22"/>
        </w:rPr>
        <w:t>estat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3"/>
          <w:sz w:val="22"/>
          <w:szCs w:val="22"/>
        </w:rPr>
        <w:t>caree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A0918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3"/>
          <w:sz w:val="22"/>
          <w:szCs w:val="22"/>
        </w:rPr>
        <w:t>tha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3"/>
          <w:sz w:val="22"/>
          <w:szCs w:val="22"/>
        </w:rPr>
        <w:t>enable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3"/>
          <w:sz w:val="22"/>
          <w:szCs w:val="22"/>
        </w:rPr>
        <w:t>he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A0918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9A0918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3"/>
          <w:sz w:val="22"/>
          <w:szCs w:val="22"/>
        </w:rPr>
        <w:t>maintai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A0918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to</w:t>
      </w:r>
      <w:r w:rsidRPr="009A0918">
        <w:rPr>
          <w:rFonts w:asciiTheme="minorHAnsi" w:eastAsia="Arial" w:hAnsiTheme="minorHAnsi" w:cstheme="minorHAnsi"/>
          <w:b/>
          <w:w w:val="102"/>
          <w:sz w:val="22"/>
          <w:szCs w:val="22"/>
        </w:rPr>
        <w:t>p</w:t>
      </w:r>
      <w:r w:rsidRPr="009A0918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3"/>
          <w:sz w:val="22"/>
          <w:szCs w:val="22"/>
        </w:rPr>
        <w:t>Rea</w:t>
      </w:r>
      <w:r w:rsidRPr="009A0918">
        <w:rPr>
          <w:rFonts w:asciiTheme="minorHAnsi" w:eastAsia="Arial" w:hAnsiTheme="minorHAnsi" w:cstheme="minorHAnsi"/>
          <w:b/>
          <w:spacing w:val="6"/>
          <w:sz w:val="22"/>
          <w:szCs w:val="22"/>
        </w:rPr>
        <w:t>l</w:t>
      </w:r>
      <w:r w:rsidRPr="009A0918">
        <w:rPr>
          <w:rFonts w:asciiTheme="minorHAnsi" w:eastAsia="Arial" w:hAnsiTheme="minorHAnsi" w:cstheme="minorHAnsi"/>
          <w:b/>
          <w:spacing w:val="-2"/>
          <w:sz w:val="22"/>
          <w:szCs w:val="22"/>
        </w:rPr>
        <w:t>tor</w:t>
      </w:r>
      <w:r w:rsidRPr="009A0918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statu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Bloomingto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Indiana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 xml:space="preserve">.  </w:t>
      </w:r>
      <w:r w:rsidRPr="009A0918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Wa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abl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9A0918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promot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increas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he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A0918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busin</w:t>
      </w:r>
      <w:r w:rsidRPr="009A0918">
        <w:rPr>
          <w:rFonts w:asciiTheme="minorHAnsi" w:eastAsia="Arial" w:hAnsiTheme="minorHAnsi" w:cstheme="minorHAnsi"/>
          <w:b/>
          <w:spacing w:val="17"/>
          <w:w w:val="102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b/>
          <w:spacing w:val="-20"/>
          <w:w w:val="102"/>
          <w:sz w:val="22"/>
          <w:szCs w:val="22"/>
        </w:rPr>
        <w:t>ss.</w:t>
      </w:r>
    </w:p>
    <w:p w14:paraId="7884BDC0" w14:textId="77777777" w:rsidR="00A274FD" w:rsidRPr="009A0918" w:rsidRDefault="00EC440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pacing w:val="1"/>
          <w:sz w:val="22"/>
          <w:szCs w:val="22"/>
        </w:rPr>
        <w:t>Position</w:t>
      </w:r>
      <w:r w:rsidRPr="009A0918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9A0918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1"/>
          <w:sz w:val="22"/>
          <w:szCs w:val="22"/>
        </w:rPr>
        <w:t>Executiv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Assistant</w:t>
      </w:r>
    </w:p>
    <w:p w14:paraId="17706BF5" w14:textId="77777777" w:rsidR="00A274FD" w:rsidRPr="009A0918" w:rsidRDefault="00EC4401">
      <w:pPr>
        <w:spacing w:before="2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z w:val="22"/>
          <w:szCs w:val="22"/>
        </w:rPr>
        <w:t>Duties</w:t>
      </w:r>
      <w:r w:rsidRPr="009A09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included</w:t>
      </w:r>
      <w:r w:rsidRPr="009A09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in</w:t>
      </w:r>
      <w:r w:rsidRPr="009A09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this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Position:</w:t>
      </w:r>
    </w:p>
    <w:p w14:paraId="4EEA5D8F" w14:textId="77777777" w:rsidR="00A274FD" w:rsidRPr="009A0918" w:rsidRDefault="00A274FD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101422B3" w14:textId="77777777" w:rsidR="00A274FD" w:rsidRPr="009A0918" w:rsidRDefault="00EC4401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Marketing</w:t>
      </w:r>
    </w:p>
    <w:p w14:paraId="6F83E825" w14:textId="77777777" w:rsidR="00A274FD" w:rsidRPr="009A0918" w:rsidRDefault="00EC4401">
      <w:pPr>
        <w:spacing w:before="2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Advertising</w:t>
      </w:r>
    </w:p>
    <w:p w14:paraId="326DB958" w14:textId="77777777" w:rsidR="00A274FD" w:rsidRPr="009A0918" w:rsidRDefault="00EC4401">
      <w:pPr>
        <w:spacing w:before="2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Preparatio</w:t>
      </w:r>
      <w:r w:rsidRPr="009A0918">
        <w:rPr>
          <w:rFonts w:asciiTheme="minorHAnsi" w:eastAsia="Arial" w:hAnsiTheme="minorHAnsi" w:cstheme="minorHAnsi"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A0918">
        <w:rPr>
          <w:rFonts w:asciiTheme="minorHAnsi" w:eastAsia="Arial" w:hAnsiTheme="minorHAnsi" w:cstheme="minorHAnsi"/>
          <w:sz w:val="22"/>
          <w:szCs w:val="22"/>
        </w:rPr>
        <w:t>f</w:t>
      </w:r>
      <w:r w:rsidRPr="009A091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Contracts</w:t>
      </w:r>
    </w:p>
    <w:p w14:paraId="366C4002" w14:textId="77777777" w:rsidR="00A274FD" w:rsidRPr="009A0918" w:rsidRDefault="00EC4401">
      <w:pPr>
        <w:spacing w:before="2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Dail</w:t>
      </w:r>
      <w:r w:rsidRPr="009A0918">
        <w:rPr>
          <w:rFonts w:asciiTheme="minorHAnsi" w:eastAsia="Arial" w:hAnsiTheme="minorHAnsi" w:cstheme="minorHAnsi"/>
          <w:sz w:val="22"/>
          <w:szCs w:val="22"/>
        </w:rPr>
        <w:t>y</w:t>
      </w:r>
      <w:r w:rsidRPr="009A09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interactio</w:t>
      </w:r>
      <w:r w:rsidRPr="009A0918">
        <w:rPr>
          <w:rFonts w:asciiTheme="minorHAnsi" w:eastAsia="Arial" w:hAnsiTheme="minorHAnsi" w:cstheme="minorHAnsi"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wit</w:t>
      </w:r>
      <w:r w:rsidRPr="009A0918">
        <w:rPr>
          <w:rFonts w:asciiTheme="minorHAnsi" w:eastAsia="Arial" w:hAnsiTheme="minorHAnsi" w:cstheme="minorHAnsi"/>
          <w:sz w:val="22"/>
          <w:szCs w:val="22"/>
        </w:rPr>
        <w:t>h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othe</w:t>
      </w:r>
      <w:r w:rsidRPr="009A0918">
        <w:rPr>
          <w:rFonts w:asciiTheme="minorHAnsi" w:eastAsia="Arial" w:hAnsiTheme="minorHAnsi" w:cstheme="minorHAnsi"/>
          <w:sz w:val="22"/>
          <w:szCs w:val="22"/>
        </w:rPr>
        <w:t>r</w:t>
      </w:r>
      <w:r w:rsidRPr="009A09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Realtors</w:t>
      </w:r>
      <w:r w:rsidRPr="009A0918">
        <w:rPr>
          <w:rFonts w:asciiTheme="minorHAnsi" w:eastAsia="Arial" w:hAnsiTheme="minorHAnsi" w:cstheme="minorHAnsi"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customer</w:t>
      </w:r>
      <w:r w:rsidRPr="009A0918">
        <w:rPr>
          <w:rFonts w:asciiTheme="minorHAnsi" w:eastAsia="Arial" w:hAnsiTheme="minorHAnsi" w:cstheme="minorHAnsi"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9A0918">
        <w:rPr>
          <w:rFonts w:asciiTheme="minorHAnsi" w:eastAsia="Arial" w:hAnsiTheme="minorHAnsi" w:cstheme="minorHAnsi"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th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genera</w:t>
      </w:r>
      <w:r w:rsidRPr="009A0918">
        <w:rPr>
          <w:rFonts w:asciiTheme="minorHAnsi" w:eastAsia="Arial" w:hAnsiTheme="minorHAnsi" w:cstheme="minorHAnsi"/>
          <w:sz w:val="22"/>
          <w:szCs w:val="22"/>
        </w:rPr>
        <w:t>l</w:t>
      </w:r>
      <w:r w:rsidRPr="009A09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pu</w:t>
      </w:r>
      <w:r w:rsidRPr="009A0918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b</w:t>
      </w:r>
      <w:r w:rsidRPr="009A0918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lic</w:t>
      </w:r>
    </w:p>
    <w:p w14:paraId="71E05ACD" w14:textId="77777777" w:rsidR="00A274FD" w:rsidRPr="009A0918" w:rsidRDefault="00EC4401">
      <w:pPr>
        <w:spacing w:before="2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pacing w:val="-2"/>
          <w:sz w:val="22"/>
          <w:szCs w:val="22"/>
        </w:rPr>
        <w:t>Dat</w:t>
      </w:r>
      <w:r w:rsidRPr="009A0918">
        <w:rPr>
          <w:rFonts w:asciiTheme="minorHAnsi" w:eastAsia="Arial" w:hAnsiTheme="minorHAnsi" w:cstheme="minorHAnsi"/>
          <w:sz w:val="22"/>
          <w:szCs w:val="22"/>
        </w:rPr>
        <w:t>a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2"/>
          <w:sz w:val="22"/>
          <w:szCs w:val="22"/>
        </w:rPr>
        <w:t>Bas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management</w:t>
      </w:r>
    </w:p>
    <w:p w14:paraId="47084EA7" w14:textId="77777777" w:rsidR="00A274FD" w:rsidRPr="009A0918" w:rsidRDefault="00EC4401">
      <w:pPr>
        <w:spacing w:before="2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Showin</w:t>
      </w:r>
      <w:r w:rsidRPr="009A0918">
        <w:rPr>
          <w:rFonts w:asciiTheme="minorHAnsi" w:eastAsia="Arial" w:hAnsiTheme="minorHAnsi" w:cstheme="minorHAnsi"/>
          <w:sz w:val="22"/>
          <w:szCs w:val="22"/>
        </w:rPr>
        <w:t>g</w:t>
      </w:r>
      <w:r w:rsidRPr="009A09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propertie</w:t>
      </w:r>
      <w:r w:rsidRPr="009A0918">
        <w:rPr>
          <w:rFonts w:asciiTheme="minorHAnsi" w:eastAsia="Arial" w:hAnsiTheme="minorHAnsi" w:cstheme="minorHAnsi"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sz w:val="22"/>
          <w:szCs w:val="22"/>
        </w:rPr>
        <w:t>o</w:t>
      </w:r>
      <w:r w:rsidRPr="009A091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prospectiv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client</w:t>
      </w:r>
      <w:r w:rsidRPr="009A0918">
        <w:rPr>
          <w:rFonts w:asciiTheme="minorHAnsi" w:eastAsia="Arial" w:hAnsiTheme="minorHAnsi" w:cstheme="minorHAnsi"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9A0918">
        <w:rPr>
          <w:rFonts w:asciiTheme="minorHAnsi" w:eastAsia="Arial" w:hAnsiTheme="minorHAnsi" w:cstheme="minorHAnsi"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1"/>
          <w:sz w:val="22"/>
          <w:szCs w:val="22"/>
        </w:rPr>
        <w:t>attendin</w:t>
      </w:r>
      <w:r w:rsidRPr="009A0918">
        <w:rPr>
          <w:rFonts w:asciiTheme="minorHAnsi" w:eastAsia="Arial" w:hAnsiTheme="minorHAnsi" w:cstheme="minorHAnsi"/>
          <w:sz w:val="22"/>
          <w:szCs w:val="22"/>
        </w:rPr>
        <w:t>g</w:t>
      </w:r>
      <w:r w:rsidRPr="009A09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closings.</w:t>
      </w:r>
    </w:p>
    <w:p w14:paraId="24BE30F7" w14:textId="77777777" w:rsidR="00A274FD" w:rsidRPr="009A0918" w:rsidRDefault="00A274FD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2F693478" w14:textId="77777777" w:rsidR="00A274FD" w:rsidRPr="009A0918" w:rsidRDefault="00EC4401">
      <w:pPr>
        <w:ind w:left="100"/>
        <w:rPr>
          <w:rFonts w:asciiTheme="minorHAnsi" w:hAnsiTheme="minorHAnsi" w:cstheme="minorHAnsi"/>
          <w:sz w:val="22"/>
          <w:szCs w:val="22"/>
        </w:rPr>
      </w:pPr>
      <w:r w:rsidRPr="009A0918">
        <w:rPr>
          <w:rFonts w:asciiTheme="minorHAnsi" w:hAnsiTheme="minorHAnsi" w:cstheme="minorHAnsi"/>
          <w:b/>
          <w:spacing w:val="-7"/>
          <w:w w:val="102"/>
          <w:sz w:val="22"/>
          <w:szCs w:val="22"/>
        </w:rPr>
        <w:lastRenderedPageBreak/>
        <w:t>Education</w:t>
      </w:r>
    </w:p>
    <w:p w14:paraId="720EB708" w14:textId="77777777" w:rsidR="00A274FD" w:rsidRPr="009A0918" w:rsidRDefault="00A274FD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3990AD23" w14:textId="77777777" w:rsidR="00A274FD" w:rsidRPr="009A0918" w:rsidRDefault="00EC4401">
      <w:pPr>
        <w:spacing w:line="263" w:lineRule="auto"/>
        <w:ind w:left="460" w:right="3397"/>
        <w:rPr>
          <w:rFonts w:asciiTheme="minorHAnsi" w:eastAsia="Arial" w:hAnsiTheme="minorHAnsi" w:cstheme="minorHAnsi"/>
          <w:sz w:val="22"/>
          <w:szCs w:val="22"/>
        </w:rPr>
        <w:sectPr w:rsidR="00A274FD" w:rsidRPr="009A0918">
          <w:footerReference w:type="default" r:id="rId7"/>
          <w:pgSz w:w="12240" w:h="15840"/>
          <w:pgMar w:top="1100" w:right="1340" w:bottom="280" w:left="1340" w:header="0" w:footer="938" w:gutter="0"/>
          <w:pgNumType w:start="1"/>
          <w:cols w:space="720"/>
        </w:sectPr>
      </w:pPr>
      <w:r w:rsidRPr="009A0918">
        <w:rPr>
          <w:rFonts w:asciiTheme="minorHAnsi" w:eastAsia="Arial" w:hAnsiTheme="minorHAnsi" w:cstheme="minorHAnsi"/>
          <w:sz w:val="22"/>
          <w:szCs w:val="22"/>
        </w:rPr>
        <w:t>Associate</w:t>
      </w:r>
      <w:r w:rsidRPr="009A09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Degree</w:t>
      </w:r>
      <w:r w:rsidRPr="009A09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program</w:t>
      </w:r>
      <w:r w:rsidRPr="009A091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in</w:t>
      </w:r>
      <w:r w:rsidRPr="009A09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business</w:t>
      </w:r>
      <w:r w:rsidRPr="009A09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administration</w:t>
      </w:r>
      <w:r w:rsidRPr="009A0918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in</w:t>
      </w:r>
      <w:r w:rsidRPr="009A091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England.</w:t>
      </w:r>
      <w:r w:rsidRPr="009A09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Courses</w:t>
      </w:r>
      <w:r w:rsidRPr="009A091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in</w:t>
      </w:r>
      <w:r w:rsidRPr="009A09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accounting,</w:t>
      </w:r>
      <w:r w:rsidRPr="009A09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real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estate</w:t>
      </w:r>
      <w:r w:rsidRPr="009A09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and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data</w:t>
      </w:r>
      <w:r w:rsidRPr="009A091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processing.</w:t>
      </w:r>
    </w:p>
    <w:p w14:paraId="7E4EDBAC" w14:textId="77777777" w:rsidR="00A274FD" w:rsidRPr="009A0918" w:rsidRDefault="00EC4401">
      <w:pPr>
        <w:spacing w:before="7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lastRenderedPageBreak/>
        <w:t>Prio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A0918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Wor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9A0918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Experience</w:t>
      </w:r>
    </w:p>
    <w:p w14:paraId="324E4C06" w14:textId="77777777" w:rsidR="00A274FD" w:rsidRPr="009A0918" w:rsidRDefault="00A274FD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00C74372" w14:textId="77777777" w:rsidR="00A274FD" w:rsidRPr="009A0918" w:rsidRDefault="00EC440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McKenzi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Perr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9A0918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Homes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Woodstock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GA</w:t>
      </w:r>
    </w:p>
    <w:p w14:paraId="777327E7" w14:textId="77777777" w:rsidR="00A274FD" w:rsidRPr="009A0918" w:rsidRDefault="00EC4401">
      <w:pPr>
        <w:spacing w:before="21" w:line="263" w:lineRule="auto"/>
        <w:ind w:left="100" w:right="247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Contrac</w:t>
      </w:r>
      <w:r w:rsidRPr="009A0918">
        <w:rPr>
          <w:rFonts w:asciiTheme="minorHAnsi" w:eastAsia="Arial" w:hAnsiTheme="minorHAnsi" w:cstheme="minorHAnsi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Administrato</w:t>
      </w:r>
      <w:r w:rsidRPr="009A0918">
        <w:rPr>
          <w:rFonts w:asciiTheme="minorHAnsi" w:eastAsia="Arial" w:hAnsiTheme="minorHAnsi" w:cstheme="minorHAnsi"/>
          <w:sz w:val="22"/>
          <w:szCs w:val="22"/>
        </w:rPr>
        <w:t>r</w:t>
      </w:r>
      <w:r w:rsidRPr="009A0918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0918">
        <w:rPr>
          <w:rFonts w:asciiTheme="minorHAnsi" w:eastAsia="Arial" w:hAnsiTheme="minorHAnsi" w:cstheme="minorHAnsi"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Ne</w:t>
      </w:r>
      <w:r w:rsidRPr="009A0918">
        <w:rPr>
          <w:rFonts w:asciiTheme="minorHAnsi" w:eastAsia="Arial" w:hAnsiTheme="minorHAnsi" w:cstheme="minorHAnsi"/>
          <w:sz w:val="22"/>
          <w:szCs w:val="22"/>
        </w:rPr>
        <w:t>w</w:t>
      </w:r>
      <w:r w:rsidRPr="009A09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Hom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Constru</w:t>
      </w:r>
      <w:r w:rsidRPr="009A0918">
        <w:rPr>
          <w:rFonts w:asciiTheme="minorHAnsi" w:eastAsia="Arial" w:hAnsiTheme="minorHAnsi" w:cstheme="minorHAnsi"/>
          <w:spacing w:val="1"/>
          <w:sz w:val="22"/>
          <w:szCs w:val="22"/>
        </w:rPr>
        <w:t>ction</w:t>
      </w:r>
      <w:r w:rsidRPr="009A091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A0918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1"/>
          <w:sz w:val="22"/>
          <w:szCs w:val="22"/>
        </w:rPr>
        <w:t>Checkin</w:t>
      </w:r>
      <w:r w:rsidRPr="009A0918">
        <w:rPr>
          <w:rFonts w:asciiTheme="minorHAnsi" w:eastAsia="Arial" w:hAnsiTheme="minorHAnsi" w:cstheme="minorHAnsi"/>
          <w:sz w:val="22"/>
          <w:szCs w:val="22"/>
        </w:rPr>
        <w:t>g</w:t>
      </w:r>
      <w:r w:rsidRPr="009A091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1"/>
          <w:sz w:val="22"/>
          <w:szCs w:val="22"/>
        </w:rPr>
        <w:t>contract</w:t>
      </w:r>
      <w:r w:rsidRPr="009A0918">
        <w:rPr>
          <w:rFonts w:asciiTheme="minorHAnsi" w:eastAsia="Arial" w:hAnsiTheme="minorHAnsi" w:cstheme="minorHAnsi"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9A0918">
        <w:rPr>
          <w:rFonts w:asciiTheme="minorHAnsi" w:eastAsia="Arial" w:hAnsiTheme="minorHAnsi" w:cstheme="minorHAnsi"/>
          <w:sz w:val="22"/>
          <w:szCs w:val="22"/>
        </w:rPr>
        <w:t>r</w:t>
      </w:r>
      <w:r w:rsidRPr="009A09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1"/>
          <w:sz w:val="22"/>
          <w:szCs w:val="22"/>
        </w:rPr>
        <w:t>completenes</w:t>
      </w:r>
      <w:r w:rsidRPr="009A0918">
        <w:rPr>
          <w:rFonts w:asciiTheme="minorHAnsi" w:eastAsia="Arial" w:hAnsiTheme="minorHAnsi" w:cstheme="minorHAnsi"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an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1"/>
          <w:sz w:val="22"/>
          <w:szCs w:val="22"/>
        </w:rPr>
        <w:t>acc</w:t>
      </w:r>
      <w:r w:rsidRPr="009A091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A0918">
        <w:rPr>
          <w:rFonts w:asciiTheme="minorHAnsi" w:eastAsia="Arial" w:hAnsiTheme="minorHAnsi" w:cstheme="minorHAnsi"/>
          <w:spacing w:val="2"/>
          <w:sz w:val="22"/>
          <w:szCs w:val="22"/>
        </w:rPr>
        <w:t>racy,</w:t>
      </w:r>
      <w:r w:rsidRPr="009A09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preparing</w:t>
      </w:r>
      <w:r w:rsidRPr="009A09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Start</w:t>
      </w:r>
      <w:r w:rsidRPr="009A09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Packages</w:t>
      </w:r>
      <w:r w:rsidRPr="009A091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and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change</w:t>
      </w:r>
      <w:r w:rsidRPr="009A09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orders,</w:t>
      </w:r>
      <w:r w:rsidRPr="009A09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interaction</w:t>
      </w:r>
      <w:r w:rsidRPr="009A091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with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builders</w:t>
      </w:r>
      <w:r w:rsidRPr="009A091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and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 xml:space="preserve">vendors. </w:t>
      </w:r>
      <w:r w:rsidRPr="009A09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Some</w:t>
      </w:r>
      <w:r w:rsidRPr="009A091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Accounts</w:t>
      </w:r>
      <w:r w:rsidRPr="009A09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P</w:t>
      </w:r>
      <w:r w:rsidRPr="009A0918">
        <w:rPr>
          <w:rFonts w:asciiTheme="minorHAnsi" w:eastAsia="Arial" w:hAnsiTheme="minorHAnsi" w:cstheme="minorHAnsi"/>
          <w:spacing w:val="-15"/>
          <w:sz w:val="22"/>
          <w:szCs w:val="22"/>
        </w:rPr>
        <w:t>a</w:t>
      </w:r>
      <w:r w:rsidRPr="009A0918">
        <w:rPr>
          <w:rFonts w:asciiTheme="minorHAnsi" w:eastAsia="Arial" w:hAnsiTheme="minorHAnsi" w:cstheme="minorHAnsi"/>
          <w:spacing w:val="9"/>
          <w:sz w:val="22"/>
          <w:szCs w:val="22"/>
        </w:rPr>
        <w:t>y-</w:t>
      </w:r>
      <w:r w:rsidRPr="009A091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able.</w:t>
      </w:r>
    </w:p>
    <w:p w14:paraId="17CED1AB" w14:textId="77777777" w:rsidR="00A274FD" w:rsidRPr="009A0918" w:rsidRDefault="00A274FD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744E38CD" w14:textId="77777777" w:rsidR="00A274FD" w:rsidRPr="009A0918" w:rsidRDefault="00EC440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Jeann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Walter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Rea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A0918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Estate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Bloomington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IN</w:t>
      </w:r>
    </w:p>
    <w:p w14:paraId="77E60CB3" w14:textId="77777777" w:rsidR="00A274FD" w:rsidRPr="009A0918" w:rsidRDefault="00EC4401">
      <w:pPr>
        <w:spacing w:before="2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Offic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manage</w:t>
      </w:r>
      <w:r w:rsidRPr="009A0918">
        <w:rPr>
          <w:rFonts w:asciiTheme="minorHAnsi" w:eastAsia="Arial" w:hAnsiTheme="minorHAnsi" w:cstheme="minorHAnsi"/>
          <w:sz w:val="22"/>
          <w:szCs w:val="22"/>
        </w:rPr>
        <w:t>r</w:t>
      </w:r>
      <w:r w:rsidRPr="009A09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9A0918">
        <w:rPr>
          <w:rFonts w:asciiTheme="minorHAnsi" w:eastAsia="Arial" w:hAnsiTheme="minorHAnsi" w:cstheme="minorHAnsi"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assistan</w:t>
      </w:r>
      <w:r w:rsidRPr="009A0918">
        <w:rPr>
          <w:rFonts w:asciiTheme="minorHAnsi" w:eastAsia="Arial" w:hAnsiTheme="minorHAnsi" w:cstheme="minorHAnsi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sz w:val="22"/>
          <w:szCs w:val="22"/>
        </w:rPr>
        <w:t>o</w:t>
      </w:r>
      <w:r w:rsidRPr="009A09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th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owner</w:t>
      </w:r>
      <w:r w:rsidRPr="009A091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A09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All</w:t>
      </w:r>
      <w:r w:rsidRPr="009A09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Real</w:t>
      </w:r>
      <w:r w:rsidRPr="009A09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Estate</w:t>
      </w:r>
      <w:r w:rsidRPr="009A09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duties</w:t>
      </w:r>
      <w:r w:rsidRPr="009A09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plus</w:t>
      </w:r>
      <w:r w:rsidRPr="009A09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some</w:t>
      </w:r>
      <w:r w:rsidRPr="009A09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Property</w:t>
      </w:r>
      <w:r w:rsidRPr="009A09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Manag</w:t>
      </w:r>
      <w:r w:rsidRPr="009A0918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ment.</w:t>
      </w:r>
    </w:p>
    <w:p w14:paraId="4F823586" w14:textId="77777777" w:rsidR="00A274FD" w:rsidRPr="009A0918" w:rsidRDefault="00A274FD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514C3151" w14:textId="77777777" w:rsidR="00A274FD" w:rsidRPr="009A0918" w:rsidRDefault="00EC440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NB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Bank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Bloomingto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Indiana</w:t>
      </w:r>
    </w:p>
    <w:p w14:paraId="730CCFE2" w14:textId="77777777" w:rsidR="00A274FD" w:rsidRPr="009A0918" w:rsidRDefault="00EC4401">
      <w:pPr>
        <w:spacing w:before="2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Teller</w:t>
      </w:r>
      <w:r w:rsidRPr="009A0918">
        <w:rPr>
          <w:rFonts w:asciiTheme="minorHAnsi" w:eastAsia="Arial" w:hAnsiTheme="minorHAnsi" w:cstheme="minorHAnsi"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thi</w:t>
      </w:r>
      <w:r w:rsidRPr="009A0918">
        <w:rPr>
          <w:rFonts w:asciiTheme="minorHAnsi" w:eastAsia="Arial" w:hAnsiTheme="minorHAnsi" w:cstheme="minorHAnsi"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wa</w:t>
      </w:r>
      <w:r w:rsidRPr="009A0918">
        <w:rPr>
          <w:rFonts w:asciiTheme="minorHAnsi" w:eastAsia="Arial" w:hAnsiTheme="minorHAnsi" w:cstheme="minorHAnsi"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a</w:t>
      </w:r>
      <w:r w:rsidRPr="009A091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temporar</w:t>
      </w:r>
      <w:r w:rsidRPr="009A0918">
        <w:rPr>
          <w:rFonts w:asciiTheme="minorHAnsi" w:eastAsia="Arial" w:hAnsiTheme="minorHAnsi" w:cstheme="minorHAnsi"/>
          <w:sz w:val="22"/>
          <w:szCs w:val="22"/>
        </w:rPr>
        <w:t>y</w:t>
      </w:r>
      <w:r w:rsidRPr="009A091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positio</w:t>
      </w:r>
      <w:r w:rsidRPr="009A0918">
        <w:rPr>
          <w:rFonts w:asciiTheme="minorHAnsi" w:eastAsia="Arial" w:hAnsiTheme="minorHAnsi" w:cstheme="minorHAnsi"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whil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I</w:t>
      </w:r>
      <w:r w:rsidRPr="009A091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pursue</w:t>
      </w:r>
      <w:r w:rsidRPr="009A0918">
        <w:rPr>
          <w:rFonts w:asciiTheme="minorHAnsi" w:eastAsia="Arial" w:hAnsiTheme="minorHAnsi" w:cstheme="minorHAnsi"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othe</w:t>
      </w:r>
      <w:r w:rsidRPr="009A0918">
        <w:rPr>
          <w:rFonts w:asciiTheme="minorHAnsi" w:eastAsia="Arial" w:hAnsiTheme="minorHAnsi" w:cstheme="minorHAnsi"/>
          <w:sz w:val="22"/>
          <w:szCs w:val="22"/>
        </w:rPr>
        <w:t>r</w:t>
      </w:r>
      <w:r w:rsidRPr="009A09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jo</w:t>
      </w:r>
      <w:r w:rsidRPr="009A0918">
        <w:rPr>
          <w:rFonts w:asciiTheme="minorHAnsi" w:eastAsia="Arial" w:hAnsiTheme="minorHAnsi" w:cstheme="minorHAnsi"/>
          <w:sz w:val="22"/>
          <w:szCs w:val="22"/>
        </w:rPr>
        <w:t>b</w:t>
      </w:r>
      <w:r w:rsidRPr="009A09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opportunities.</w:t>
      </w:r>
    </w:p>
    <w:p w14:paraId="4D8FFAAD" w14:textId="77777777" w:rsidR="00A274FD" w:rsidRPr="009A0918" w:rsidRDefault="00A274FD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27909624" w14:textId="77777777" w:rsidR="00A274FD" w:rsidRPr="009A0918" w:rsidRDefault="00EC440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Sabbag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9A0918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Picken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Rea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A0918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Estate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Bloomington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IN</w:t>
      </w:r>
    </w:p>
    <w:p w14:paraId="70DCAE01" w14:textId="77777777" w:rsidR="00A274FD" w:rsidRPr="009A0918" w:rsidRDefault="00EC4401">
      <w:pPr>
        <w:spacing w:before="2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pacing w:val="1"/>
          <w:sz w:val="22"/>
          <w:szCs w:val="22"/>
        </w:rPr>
        <w:t>Rea</w:t>
      </w:r>
      <w:r w:rsidRPr="009A0918">
        <w:rPr>
          <w:rFonts w:asciiTheme="minorHAnsi" w:eastAsia="Arial" w:hAnsiTheme="minorHAnsi" w:cstheme="minorHAnsi"/>
          <w:sz w:val="22"/>
          <w:szCs w:val="22"/>
        </w:rPr>
        <w:t>l</w:t>
      </w:r>
      <w:r w:rsidRPr="009A09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1"/>
          <w:sz w:val="22"/>
          <w:szCs w:val="22"/>
        </w:rPr>
        <w:t>Estat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Sales.</w:t>
      </w:r>
    </w:p>
    <w:p w14:paraId="5D0C4EC7" w14:textId="77777777" w:rsidR="00A274FD" w:rsidRPr="009A0918" w:rsidRDefault="00A274FD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3C371038" w14:textId="77777777" w:rsidR="00A274FD" w:rsidRPr="009A0918" w:rsidRDefault="00EC440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9A0918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9A0918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Tucker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Bloomingt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on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IN</w:t>
      </w:r>
    </w:p>
    <w:p w14:paraId="27760BB6" w14:textId="77777777" w:rsidR="00A274FD" w:rsidRPr="009A0918" w:rsidRDefault="00EC4401">
      <w:pPr>
        <w:spacing w:before="2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z w:val="22"/>
          <w:szCs w:val="22"/>
        </w:rPr>
        <w:t>Real</w:t>
      </w:r>
      <w:r w:rsidRPr="009A09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Estate</w:t>
      </w:r>
      <w:r w:rsidRPr="009A09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Sales</w:t>
      </w:r>
    </w:p>
    <w:p w14:paraId="76AC1703" w14:textId="77777777" w:rsidR="00A274FD" w:rsidRPr="009A0918" w:rsidRDefault="00A274FD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42FBBC62" w14:textId="77777777" w:rsidR="00A274FD" w:rsidRPr="009A0918" w:rsidRDefault="00EC440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Jeann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Walter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Rea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A0918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Estate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sz w:val="22"/>
          <w:szCs w:val="22"/>
        </w:rPr>
        <w:t>Bloomington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IN</w:t>
      </w:r>
    </w:p>
    <w:p w14:paraId="4E76E3D4" w14:textId="77777777" w:rsidR="00A274FD" w:rsidRPr="009A0918" w:rsidRDefault="00EC4401">
      <w:pPr>
        <w:spacing w:before="2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Offic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Manage</w:t>
      </w:r>
      <w:r w:rsidRPr="009A0918">
        <w:rPr>
          <w:rFonts w:asciiTheme="minorHAnsi" w:eastAsia="Arial" w:hAnsiTheme="minorHAnsi" w:cstheme="minorHAnsi"/>
          <w:sz w:val="22"/>
          <w:szCs w:val="22"/>
        </w:rPr>
        <w:t>r</w:t>
      </w:r>
      <w:r w:rsidRPr="009A09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9A0918">
        <w:rPr>
          <w:rFonts w:asciiTheme="minorHAnsi" w:eastAsia="Arial" w:hAnsiTheme="minorHAnsi" w:cstheme="minorHAnsi"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assistan</w:t>
      </w:r>
      <w:r w:rsidRPr="009A0918">
        <w:rPr>
          <w:rFonts w:asciiTheme="minorHAnsi" w:eastAsia="Arial" w:hAnsiTheme="minorHAnsi" w:cstheme="minorHAnsi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sz w:val="22"/>
          <w:szCs w:val="22"/>
        </w:rPr>
        <w:t>o</w:t>
      </w:r>
      <w:r w:rsidRPr="009A09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owner</w:t>
      </w:r>
      <w:r w:rsidRPr="009A091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A09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Rea</w:t>
      </w:r>
      <w:r w:rsidRPr="009A0918">
        <w:rPr>
          <w:rFonts w:asciiTheme="minorHAnsi" w:eastAsia="Arial" w:hAnsiTheme="minorHAnsi" w:cstheme="minorHAnsi"/>
          <w:sz w:val="22"/>
          <w:szCs w:val="22"/>
        </w:rPr>
        <w:t>l</w:t>
      </w:r>
      <w:r w:rsidRPr="009A09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Estat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Duties</w:t>
      </w:r>
      <w:r w:rsidRPr="009A0918">
        <w:rPr>
          <w:rFonts w:asciiTheme="minorHAnsi" w:eastAsia="Arial" w:hAnsiTheme="minorHAnsi" w:cstheme="minorHAnsi"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propert</w:t>
      </w:r>
      <w:r w:rsidRPr="009A0918">
        <w:rPr>
          <w:rFonts w:asciiTheme="minorHAnsi" w:eastAsia="Arial" w:hAnsiTheme="minorHAnsi" w:cstheme="minorHAnsi"/>
          <w:sz w:val="22"/>
          <w:szCs w:val="22"/>
        </w:rPr>
        <w:t>y</w:t>
      </w:r>
      <w:r w:rsidRPr="009A091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managemen</w:t>
      </w:r>
      <w:r w:rsidRPr="009A0918">
        <w:rPr>
          <w:rFonts w:asciiTheme="minorHAnsi" w:eastAsia="Arial" w:hAnsiTheme="minorHAnsi" w:cstheme="minorHAnsi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9A0918">
        <w:rPr>
          <w:rFonts w:asciiTheme="minorHAnsi" w:eastAsia="Arial" w:hAnsiTheme="minorHAnsi" w:cstheme="minorHAnsi"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bookkee</w:t>
      </w:r>
      <w:r w:rsidRPr="009A0918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p</w:t>
      </w:r>
      <w:r w:rsidRPr="009A0918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ing.</w:t>
      </w:r>
    </w:p>
    <w:p w14:paraId="420F08E4" w14:textId="77777777" w:rsidR="00A274FD" w:rsidRPr="009A0918" w:rsidRDefault="00A274FD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55D4FA9A" w14:textId="77777777" w:rsidR="00A274FD" w:rsidRPr="009A0918" w:rsidRDefault="00EC440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9A0918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9A0918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Development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3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Wes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Hartford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CT</w:t>
      </w:r>
    </w:p>
    <w:p w14:paraId="669ED5BC" w14:textId="77777777" w:rsidR="00A274FD" w:rsidRPr="009A0918" w:rsidRDefault="00EC4401">
      <w:pPr>
        <w:spacing w:before="21" w:line="263" w:lineRule="auto"/>
        <w:ind w:left="100" w:right="202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z w:val="22"/>
          <w:szCs w:val="22"/>
        </w:rPr>
        <w:t>Property</w:t>
      </w:r>
      <w:r w:rsidRPr="009A09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 xml:space="preserve">Accountant. </w:t>
      </w:r>
      <w:r w:rsidRPr="009A0918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Responsible</w:t>
      </w:r>
      <w:r w:rsidRPr="009A091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for</w:t>
      </w:r>
      <w:r w:rsidRPr="009A09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complete</w:t>
      </w:r>
      <w:r w:rsidRPr="009A09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mo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nthl</w:t>
      </w:r>
      <w:r w:rsidRPr="009A0918">
        <w:rPr>
          <w:rFonts w:asciiTheme="minorHAnsi" w:eastAsia="Arial" w:hAnsiTheme="minorHAnsi" w:cstheme="minorHAnsi"/>
          <w:sz w:val="22"/>
          <w:szCs w:val="22"/>
        </w:rPr>
        <w:t>y</w:t>
      </w:r>
      <w:r w:rsidRPr="009A091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propert</w:t>
      </w:r>
      <w:r w:rsidRPr="009A0918">
        <w:rPr>
          <w:rFonts w:asciiTheme="minorHAnsi" w:eastAsia="Arial" w:hAnsiTheme="minorHAnsi" w:cstheme="minorHAnsi"/>
          <w:sz w:val="22"/>
          <w:szCs w:val="22"/>
        </w:rPr>
        <w:t>y</w:t>
      </w:r>
      <w:r w:rsidRPr="009A091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accountin</w:t>
      </w:r>
      <w:r w:rsidRPr="009A0918">
        <w:rPr>
          <w:rFonts w:asciiTheme="minorHAnsi" w:eastAsia="Arial" w:hAnsiTheme="minorHAnsi" w:cstheme="minorHAnsi"/>
          <w:sz w:val="22"/>
          <w:szCs w:val="22"/>
        </w:rPr>
        <w:t>g</w:t>
      </w:r>
      <w:r w:rsidRPr="009A0918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A0918">
        <w:rPr>
          <w:rFonts w:asciiTheme="minorHAnsi" w:eastAsia="Arial" w:hAnsiTheme="minorHAnsi" w:cstheme="minorHAnsi"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assigne</w:t>
      </w:r>
      <w:r w:rsidRPr="009A0918">
        <w:rPr>
          <w:rFonts w:asciiTheme="minorHAnsi" w:eastAsia="Arial" w:hAnsiTheme="minorHAnsi" w:cstheme="minorHAnsi"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re</w:t>
      </w:r>
      <w:r w:rsidRPr="009A0918">
        <w:rPr>
          <w:rFonts w:asciiTheme="minorHAnsi" w:eastAsia="Arial" w:hAnsiTheme="minorHAnsi" w:cstheme="minorHAnsi"/>
          <w:spacing w:val="14"/>
          <w:w w:val="102"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i</w:t>
      </w:r>
      <w:r w:rsidRPr="009A091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dentia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9A09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2"/>
          <w:sz w:val="22"/>
          <w:szCs w:val="22"/>
        </w:rPr>
        <w:t>pro</w:t>
      </w:r>
      <w:r w:rsidRPr="009A0918">
        <w:rPr>
          <w:rFonts w:asciiTheme="minorHAnsi" w:eastAsia="Arial" w:hAnsiTheme="minorHAnsi" w:cstheme="minorHAnsi"/>
          <w:spacing w:val="-4"/>
          <w:sz w:val="22"/>
          <w:szCs w:val="22"/>
        </w:rPr>
        <w:t>p-</w:t>
      </w:r>
      <w:r w:rsidRPr="009A091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1"/>
          <w:sz w:val="22"/>
          <w:szCs w:val="22"/>
        </w:rPr>
        <w:t>erties.</w:t>
      </w:r>
    </w:p>
    <w:p w14:paraId="767A8DCC" w14:textId="77777777" w:rsidR="00A274FD" w:rsidRPr="009A0918" w:rsidRDefault="00A274FD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69EB8A7" w14:textId="77777777" w:rsidR="00A274FD" w:rsidRPr="009A0918" w:rsidRDefault="00EC440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b/>
          <w:spacing w:val="3"/>
          <w:sz w:val="22"/>
          <w:szCs w:val="22"/>
        </w:rPr>
        <w:t>Makairi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3"/>
          <w:sz w:val="22"/>
          <w:szCs w:val="22"/>
        </w:rPr>
        <w:t>Medi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A0918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3"/>
          <w:sz w:val="22"/>
          <w:szCs w:val="22"/>
        </w:rPr>
        <w:t>Services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3"/>
          <w:sz w:val="22"/>
          <w:szCs w:val="22"/>
        </w:rPr>
        <w:t>Bloomfield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CT</w:t>
      </w:r>
    </w:p>
    <w:p w14:paraId="221ECE17" w14:textId="77777777" w:rsidR="00A274FD" w:rsidRPr="009A0918" w:rsidRDefault="00EC4401">
      <w:pPr>
        <w:spacing w:before="2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Billin</w:t>
      </w:r>
      <w:r w:rsidRPr="009A0918">
        <w:rPr>
          <w:rFonts w:asciiTheme="minorHAnsi" w:eastAsia="Arial" w:hAnsiTheme="minorHAnsi" w:cstheme="minorHAnsi"/>
          <w:sz w:val="22"/>
          <w:szCs w:val="22"/>
        </w:rPr>
        <w:t>g</w:t>
      </w:r>
      <w:r w:rsidRPr="009A09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Manager</w:t>
      </w:r>
      <w:r w:rsidRPr="009A091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A0918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Medi</w:t>
      </w:r>
      <w:r w:rsidRPr="009A0918">
        <w:rPr>
          <w:rFonts w:asciiTheme="minorHAnsi" w:eastAsia="Arial" w:hAnsiTheme="minorHAnsi" w:cstheme="minorHAnsi"/>
          <w:sz w:val="22"/>
          <w:szCs w:val="22"/>
        </w:rPr>
        <w:t>a</w:t>
      </w:r>
      <w:r w:rsidRPr="009A09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Billing</w:t>
      </w:r>
      <w:r w:rsidRPr="009A0918">
        <w:rPr>
          <w:rFonts w:asciiTheme="minorHAnsi" w:eastAsia="Arial" w:hAnsiTheme="minorHAnsi" w:cstheme="minorHAnsi"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Account</w:t>
      </w:r>
      <w:r w:rsidRPr="009A0918">
        <w:rPr>
          <w:rFonts w:asciiTheme="minorHAnsi" w:eastAsia="Arial" w:hAnsiTheme="minorHAnsi" w:cstheme="minorHAnsi"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Payabl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9A0918">
        <w:rPr>
          <w:rFonts w:asciiTheme="minorHAnsi" w:eastAsia="Arial" w:hAnsiTheme="minorHAnsi" w:cstheme="minorHAnsi"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Receivable.</w:t>
      </w:r>
    </w:p>
    <w:p w14:paraId="12D4FFA8" w14:textId="77777777" w:rsidR="00A274FD" w:rsidRPr="009A0918" w:rsidRDefault="00A274FD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10608575" w14:textId="77777777" w:rsidR="00A274FD" w:rsidRPr="009A0918" w:rsidRDefault="00EC440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Mint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z</w:t>
      </w:r>
      <w:r w:rsidRPr="009A0918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an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Hoke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Avon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CT</w:t>
      </w:r>
    </w:p>
    <w:p w14:paraId="61ECA089" w14:textId="77777777" w:rsidR="00A274FD" w:rsidRPr="009A0918" w:rsidRDefault="00EC4401">
      <w:pPr>
        <w:spacing w:before="2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Clien</w:t>
      </w:r>
      <w:r w:rsidRPr="009A0918">
        <w:rPr>
          <w:rFonts w:asciiTheme="minorHAnsi" w:eastAsia="Arial" w:hAnsiTheme="minorHAnsi" w:cstheme="minorHAnsi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Accountin</w:t>
      </w:r>
      <w:r w:rsidRPr="009A0918">
        <w:rPr>
          <w:rFonts w:asciiTheme="minorHAnsi" w:eastAsia="Arial" w:hAnsiTheme="minorHAnsi" w:cstheme="minorHAnsi"/>
          <w:sz w:val="22"/>
          <w:szCs w:val="22"/>
        </w:rPr>
        <w:t>g</w:t>
      </w:r>
      <w:r w:rsidRPr="009A091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Manage</w:t>
      </w:r>
      <w:r w:rsidRPr="009A0918">
        <w:rPr>
          <w:rFonts w:asciiTheme="minorHAnsi" w:eastAsia="Arial" w:hAnsiTheme="minorHAnsi" w:cstheme="minorHAnsi"/>
          <w:sz w:val="22"/>
          <w:szCs w:val="22"/>
        </w:rPr>
        <w:t>r</w:t>
      </w:r>
      <w:r w:rsidRPr="009A0918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-</w:t>
      </w:r>
      <w:r w:rsidRPr="009A09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Advertising</w:t>
      </w:r>
      <w:r w:rsidRPr="009A091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A0918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Responsibl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fo</w:t>
      </w:r>
      <w:r w:rsidRPr="009A0918">
        <w:rPr>
          <w:rFonts w:asciiTheme="minorHAnsi" w:eastAsia="Arial" w:hAnsiTheme="minorHAnsi" w:cstheme="minorHAnsi"/>
          <w:sz w:val="22"/>
          <w:szCs w:val="22"/>
        </w:rPr>
        <w:t>r</w:t>
      </w:r>
      <w:r w:rsidRPr="009A09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9A0918">
        <w:rPr>
          <w:rFonts w:asciiTheme="minorHAnsi" w:eastAsia="Arial" w:hAnsiTheme="minorHAnsi" w:cstheme="minorHAnsi"/>
          <w:sz w:val="22"/>
          <w:szCs w:val="22"/>
        </w:rPr>
        <w:t>l</w:t>
      </w:r>
      <w:r w:rsidRPr="009A09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department</w:t>
      </w:r>
      <w:r w:rsidRPr="009A09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staff,</w:t>
      </w:r>
      <w:r w:rsidRPr="009A09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training,</w:t>
      </w:r>
      <w:r w:rsidRPr="009A091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and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client</w:t>
      </w:r>
      <w:r w:rsidRPr="009A09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bi</w:t>
      </w:r>
      <w:r w:rsidRPr="009A0918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l</w:t>
      </w:r>
      <w:r w:rsidRPr="009A0918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</w:t>
      </w:r>
      <w:r w:rsidRPr="009A0918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ing.</w:t>
      </w:r>
    </w:p>
    <w:p w14:paraId="4DD7891A" w14:textId="77777777" w:rsidR="00A274FD" w:rsidRPr="009A0918" w:rsidRDefault="00A274FD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60B38269" w14:textId="77777777" w:rsidR="00A274FD" w:rsidRPr="009A0918" w:rsidRDefault="00EC440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b/>
          <w:spacing w:val="-2"/>
          <w:sz w:val="22"/>
          <w:szCs w:val="22"/>
        </w:rPr>
        <w:t>Connecticu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-2"/>
          <w:sz w:val="22"/>
          <w:szCs w:val="22"/>
        </w:rPr>
        <w:t>Busines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-2"/>
          <w:sz w:val="22"/>
          <w:szCs w:val="22"/>
        </w:rPr>
        <w:t>Computers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-2"/>
          <w:sz w:val="22"/>
          <w:szCs w:val="22"/>
        </w:rPr>
        <w:t>Avon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Ct</w:t>
      </w:r>
    </w:p>
    <w:p w14:paraId="619ED96C" w14:textId="77777777" w:rsidR="00A274FD" w:rsidRPr="009A0918" w:rsidRDefault="00EC4401">
      <w:pPr>
        <w:spacing w:before="2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pacing w:val="4"/>
          <w:sz w:val="22"/>
          <w:szCs w:val="22"/>
        </w:rPr>
        <w:t>Assistan</w:t>
      </w:r>
      <w:r w:rsidRPr="009A0918">
        <w:rPr>
          <w:rFonts w:asciiTheme="minorHAnsi" w:eastAsia="Arial" w:hAnsiTheme="minorHAnsi" w:cstheme="minorHAnsi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sz w:val="22"/>
          <w:szCs w:val="22"/>
        </w:rPr>
        <w:t>o</w:t>
      </w:r>
      <w:r w:rsidRPr="009A09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4"/>
          <w:sz w:val="22"/>
          <w:szCs w:val="22"/>
        </w:rPr>
        <w:t>Vic</w:t>
      </w:r>
      <w:r w:rsidRPr="009A0918">
        <w:rPr>
          <w:rFonts w:asciiTheme="minorHAnsi" w:eastAsia="Arial" w:hAnsiTheme="minorHAnsi" w:cstheme="minorHAnsi"/>
          <w:spacing w:val="-11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-5"/>
          <w:sz w:val="22"/>
          <w:szCs w:val="22"/>
        </w:rPr>
        <w:t>-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President</w:t>
      </w:r>
      <w:r w:rsidRPr="009A0918">
        <w:rPr>
          <w:rFonts w:asciiTheme="minorHAnsi" w:eastAsia="Arial" w:hAnsiTheme="minorHAnsi" w:cstheme="minorHAnsi"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Software</w:t>
      </w:r>
      <w:r w:rsidRPr="009A0918">
        <w:rPr>
          <w:rFonts w:asciiTheme="minorHAnsi" w:eastAsia="Arial" w:hAnsiTheme="minorHAnsi" w:cstheme="minorHAnsi"/>
          <w:sz w:val="22"/>
          <w:szCs w:val="22"/>
        </w:rPr>
        <w:t>.</w:t>
      </w:r>
      <w:r w:rsidRPr="009A09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Offic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Management</w:t>
      </w:r>
      <w:r w:rsidRPr="009A0918">
        <w:rPr>
          <w:rFonts w:asciiTheme="minorHAnsi" w:eastAsia="Arial" w:hAnsiTheme="minorHAnsi" w:cstheme="minorHAnsi"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Clien</w:t>
      </w:r>
      <w:r w:rsidRPr="009A0918">
        <w:rPr>
          <w:rFonts w:asciiTheme="minorHAnsi" w:eastAsia="Arial" w:hAnsiTheme="minorHAnsi" w:cstheme="minorHAnsi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Billin</w:t>
      </w:r>
      <w:r w:rsidRPr="009A0918">
        <w:rPr>
          <w:rFonts w:asciiTheme="minorHAnsi" w:eastAsia="Arial" w:hAnsiTheme="minorHAnsi" w:cstheme="minorHAnsi"/>
          <w:sz w:val="22"/>
          <w:szCs w:val="22"/>
        </w:rPr>
        <w:t>g</w:t>
      </w:r>
      <w:r w:rsidRPr="009A09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9A0918">
        <w:rPr>
          <w:rFonts w:asciiTheme="minorHAnsi" w:eastAsia="Arial" w:hAnsiTheme="minorHAnsi" w:cstheme="minorHAnsi"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suppor</w:t>
      </w:r>
      <w:r w:rsidRPr="009A0918">
        <w:rPr>
          <w:rFonts w:asciiTheme="minorHAnsi" w:eastAsia="Arial" w:hAnsiTheme="minorHAnsi" w:cstheme="minorHAnsi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sz w:val="22"/>
          <w:szCs w:val="22"/>
        </w:rPr>
        <w:t>o</w:t>
      </w:r>
      <w:r w:rsidRPr="009A09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Th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Vic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Pre</w:t>
      </w:r>
      <w:r w:rsidRPr="009A0918">
        <w:rPr>
          <w:rFonts w:asciiTheme="minorHAnsi" w:eastAsia="Arial" w:hAnsiTheme="minorHAnsi" w:cstheme="minorHAnsi"/>
          <w:spacing w:val="14"/>
          <w:w w:val="102"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i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dent.</w:t>
      </w:r>
    </w:p>
    <w:p w14:paraId="2607F7ED" w14:textId="77777777" w:rsidR="00A274FD" w:rsidRPr="009A0918" w:rsidRDefault="00A274FD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1ABF03F6" w14:textId="77777777" w:rsidR="00A274FD" w:rsidRPr="009A0918" w:rsidRDefault="00EC440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Avo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Middl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School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Avon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CT</w:t>
      </w:r>
    </w:p>
    <w:p w14:paraId="2D07A512" w14:textId="77777777" w:rsidR="00A274FD" w:rsidRPr="009A0918" w:rsidRDefault="00EC4401">
      <w:pPr>
        <w:spacing w:before="2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pacing w:val="-2"/>
          <w:sz w:val="22"/>
          <w:szCs w:val="22"/>
        </w:rPr>
        <w:t>Teache</w:t>
      </w:r>
      <w:r w:rsidRPr="009A0918">
        <w:rPr>
          <w:rFonts w:asciiTheme="minorHAnsi" w:eastAsia="Arial" w:hAnsiTheme="minorHAnsi" w:cstheme="minorHAnsi"/>
          <w:sz w:val="22"/>
          <w:szCs w:val="22"/>
        </w:rPr>
        <w:t>r</w:t>
      </w:r>
      <w:r w:rsidRPr="009A09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Aide</w:t>
      </w:r>
    </w:p>
    <w:p w14:paraId="19547FEE" w14:textId="77777777" w:rsidR="00A274FD" w:rsidRPr="009A0918" w:rsidRDefault="00A274FD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59BC7F83" w14:textId="77777777" w:rsidR="00A274FD" w:rsidRPr="009A0918" w:rsidRDefault="00EC440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b/>
          <w:spacing w:val="5"/>
          <w:sz w:val="22"/>
          <w:szCs w:val="22"/>
        </w:rPr>
        <w:t>Clarendo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5"/>
          <w:sz w:val="22"/>
          <w:szCs w:val="22"/>
        </w:rPr>
        <w:t>La</w:t>
      </w:r>
      <w:r w:rsidRPr="009A0918">
        <w:rPr>
          <w:rFonts w:asciiTheme="minorHAnsi" w:eastAsia="Arial" w:hAnsiTheme="minorHAnsi" w:cstheme="minorHAnsi"/>
          <w:b/>
          <w:spacing w:val="-11"/>
          <w:sz w:val="22"/>
          <w:szCs w:val="22"/>
        </w:rPr>
        <w:t>b</w:t>
      </w: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oratory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sz w:val="22"/>
          <w:szCs w:val="22"/>
        </w:rPr>
        <w:t>Oxford</w:t>
      </w:r>
      <w:r w:rsidRPr="009A091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A0918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England</w:t>
      </w:r>
    </w:p>
    <w:p w14:paraId="2F74AB51" w14:textId="77777777" w:rsidR="00A274FD" w:rsidRPr="009A0918" w:rsidRDefault="00EC4401">
      <w:pPr>
        <w:spacing w:before="2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Compute</w:t>
      </w:r>
      <w:r w:rsidRPr="009A0918">
        <w:rPr>
          <w:rFonts w:asciiTheme="minorHAnsi" w:eastAsia="Arial" w:hAnsiTheme="minorHAnsi" w:cstheme="minorHAnsi"/>
          <w:sz w:val="22"/>
          <w:szCs w:val="22"/>
        </w:rPr>
        <w:t>r</w:t>
      </w:r>
      <w:r w:rsidRPr="009A091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Assistant</w:t>
      </w:r>
      <w:r w:rsidRPr="009A091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A0918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Preparatio</w:t>
      </w:r>
      <w:r w:rsidRPr="009A0918">
        <w:rPr>
          <w:rFonts w:asciiTheme="minorHAnsi" w:eastAsia="Arial" w:hAnsiTheme="minorHAnsi" w:cstheme="minorHAnsi"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9A0918">
        <w:rPr>
          <w:rFonts w:asciiTheme="minorHAnsi" w:eastAsia="Arial" w:hAnsiTheme="minorHAnsi" w:cstheme="minorHAnsi"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processin</w:t>
      </w:r>
      <w:r w:rsidRPr="009A0918">
        <w:rPr>
          <w:rFonts w:asciiTheme="minorHAnsi" w:eastAsia="Arial" w:hAnsiTheme="minorHAnsi" w:cstheme="minorHAnsi"/>
          <w:sz w:val="22"/>
          <w:szCs w:val="22"/>
        </w:rPr>
        <w:t>g</w:t>
      </w:r>
      <w:r w:rsidRPr="009A0918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A0918">
        <w:rPr>
          <w:rFonts w:asciiTheme="minorHAnsi" w:eastAsia="Arial" w:hAnsiTheme="minorHAnsi" w:cstheme="minorHAnsi"/>
          <w:sz w:val="22"/>
          <w:szCs w:val="22"/>
        </w:rPr>
        <w:t>f</w:t>
      </w:r>
      <w:r w:rsidRPr="009A09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compute</w:t>
      </w:r>
      <w:r w:rsidRPr="009A0918">
        <w:rPr>
          <w:rFonts w:asciiTheme="minorHAnsi" w:eastAsia="Arial" w:hAnsiTheme="minorHAnsi" w:cstheme="minorHAnsi"/>
          <w:sz w:val="22"/>
          <w:szCs w:val="22"/>
        </w:rPr>
        <w:t>r</w:t>
      </w:r>
      <w:r w:rsidRPr="009A09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wor</w:t>
      </w:r>
      <w:r w:rsidRPr="009A0918">
        <w:rPr>
          <w:rFonts w:asciiTheme="minorHAnsi" w:eastAsia="Arial" w:hAnsiTheme="minorHAnsi" w:cstheme="minorHAnsi"/>
          <w:sz w:val="22"/>
          <w:szCs w:val="22"/>
        </w:rPr>
        <w:t>k</w:t>
      </w:r>
      <w:r w:rsidRPr="009A09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carrie</w:t>
      </w:r>
      <w:r w:rsidRPr="009A0918">
        <w:rPr>
          <w:rFonts w:asciiTheme="minorHAnsi" w:eastAsia="Arial" w:hAnsiTheme="minorHAnsi" w:cstheme="minorHAnsi"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ou</w:t>
      </w:r>
      <w:r w:rsidRPr="009A0918">
        <w:rPr>
          <w:rFonts w:asciiTheme="minorHAnsi" w:eastAsia="Arial" w:hAnsiTheme="minorHAnsi" w:cstheme="minorHAnsi"/>
          <w:sz w:val="22"/>
          <w:szCs w:val="22"/>
        </w:rPr>
        <w:t>t</w:t>
      </w:r>
      <w:r w:rsidRPr="009A09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A0918">
        <w:rPr>
          <w:rFonts w:asciiTheme="minorHAnsi" w:eastAsia="Arial" w:hAnsiTheme="minorHAnsi" w:cstheme="minorHAnsi"/>
          <w:sz w:val="22"/>
          <w:szCs w:val="22"/>
        </w:rPr>
        <w:t>y</w:t>
      </w:r>
      <w:r w:rsidRPr="009A09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Th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Atmospheri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c</w:t>
      </w:r>
      <w:r w:rsidRPr="009A091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Ph</w:t>
      </w:r>
      <w:r w:rsidRPr="009A0918">
        <w:rPr>
          <w:rFonts w:asciiTheme="minorHAnsi" w:eastAsia="Arial" w:hAnsiTheme="minorHAnsi" w:cstheme="minorHAnsi"/>
          <w:spacing w:val="14"/>
          <w:w w:val="102"/>
          <w:sz w:val="22"/>
          <w:szCs w:val="22"/>
        </w:rPr>
        <w:t>y</w:t>
      </w:r>
      <w:r w:rsidRPr="009A0918">
        <w:rPr>
          <w:rFonts w:asciiTheme="minorHAnsi" w:eastAsia="Arial" w:hAnsiTheme="minorHAnsi" w:cstheme="minorHAnsi"/>
          <w:spacing w:val="8"/>
          <w:w w:val="102"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spacing w:val="6"/>
          <w:w w:val="102"/>
          <w:sz w:val="22"/>
          <w:szCs w:val="22"/>
        </w:rPr>
        <w:t>ics</w:t>
      </w:r>
    </w:p>
    <w:p w14:paraId="29DD1D64" w14:textId="77777777" w:rsidR="00A274FD" w:rsidRPr="009A0918" w:rsidRDefault="00EC4401">
      <w:pPr>
        <w:spacing w:before="2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Department.</w:t>
      </w:r>
    </w:p>
    <w:p w14:paraId="22BD4C70" w14:textId="77777777" w:rsidR="00A274FD" w:rsidRPr="009A0918" w:rsidRDefault="00A274FD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532A26A0" w14:textId="77777777" w:rsidR="00A274FD" w:rsidRPr="009A0918" w:rsidRDefault="00EC4401">
      <w:pPr>
        <w:spacing w:line="263" w:lineRule="auto"/>
        <w:ind w:left="100" w:right="377"/>
        <w:rPr>
          <w:rFonts w:asciiTheme="minorHAnsi" w:eastAsia="Arial" w:hAnsiTheme="minorHAnsi" w:cstheme="minorHAnsi"/>
          <w:sz w:val="22"/>
          <w:szCs w:val="22"/>
        </w:rPr>
      </w:pPr>
      <w:r w:rsidRPr="009A0918">
        <w:rPr>
          <w:rFonts w:asciiTheme="minorHAnsi" w:eastAsia="Arial" w:hAnsiTheme="minorHAnsi" w:cstheme="minorHAnsi"/>
          <w:sz w:val="22"/>
          <w:szCs w:val="22"/>
        </w:rPr>
        <w:t>I</w:t>
      </w:r>
      <w:r w:rsidRPr="009A091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wa</w:t>
      </w:r>
      <w:r w:rsidRPr="009A0918">
        <w:rPr>
          <w:rFonts w:asciiTheme="minorHAnsi" w:eastAsia="Arial" w:hAnsiTheme="minorHAnsi" w:cstheme="minorHAnsi"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bor</w:t>
      </w:r>
      <w:r w:rsidRPr="009A0918">
        <w:rPr>
          <w:rFonts w:asciiTheme="minorHAnsi" w:eastAsia="Arial" w:hAnsiTheme="minorHAnsi" w:cstheme="minorHAnsi"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0918">
        <w:rPr>
          <w:rFonts w:asciiTheme="minorHAnsi" w:eastAsia="Arial" w:hAnsiTheme="minorHAnsi" w:cstheme="minorHAnsi"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Englan</w:t>
      </w:r>
      <w:r w:rsidRPr="009A0918">
        <w:rPr>
          <w:rFonts w:asciiTheme="minorHAnsi" w:eastAsia="Arial" w:hAnsiTheme="minorHAnsi" w:cstheme="minorHAnsi"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9A0918">
        <w:rPr>
          <w:rFonts w:asciiTheme="minorHAnsi" w:eastAsia="Arial" w:hAnsiTheme="minorHAnsi" w:cstheme="minorHAnsi"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hav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reside</w:t>
      </w:r>
      <w:r w:rsidRPr="009A0918">
        <w:rPr>
          <w:rFonts w:asciiTheme="minorHAnsi" w:eastAsia="Arial" w:hAnsiTheme="minorHAnsi" w:cstheme="minorHAnsi"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A0918">
        <w:rPr>
          <w:rFonts w:asciiTheme="minorHAnsi" w:eastAsia="Arial" w:hAnsiTheme="minorHAnsi" w:cstheme="minorHAnsi"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th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Unite</w:t>
      </w:r>
      <w:r w:rsidRPr="009A0918">
        <w:rPr>
          <w:rFonts w:asciiTheme="minorHAnsi" w:eastAsia="Arial" w:hAnsiTheme="minorHAnsi" w:cstheme="minorHAnsi"/>
          <w:sz w:val="22"/>
          <w:szCs w:val="22"/>
        </w:rPr>
        <w:t>d</w:t>
      </w:r>
      <w:r w:rsidRPr="009A09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State</w:t>
      </w:r>
      <w:r w:rsidRPr="009A0918">
        <w:rPr>
          <w:rFonts w:asciiTheme="minorHAnsi" w:eastAsia="Arial" w:hAnsiTheme="minorHAnsi" w:cstheme="minorHAnsi"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sinc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197</w:t>
      </w:r>
      <w:r w:rsidRPr="009A0918">
        <w:rPr>
          <w:rFonts w:asciiTheme="minorHAnsi" w:eastAsia="Arial" w:hAnsiTheme="minorHAnsi" w:cstheme="minorHAnsi"/>
          <w:sz w:val="22"/>
          <w:szCs w:val="22"/>
        </w:rPr>
        <w:t>7</w:t>
      </w:r>
      <w:r w:rsidRPr="009A09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wit</w:t>
      </w:r>
      <w:r w:rsidRPr="009A0918">
        <w:rPr>
          <w:rFonts w:asciiTheme="minorHAnsi" w:eastAsia="Arial" w:hAnsiTheme="minorHAnsi" w:cstheme="minorHAnsi"/>
          <w:sz w:val="22"/>
          <w:szCs w:val="22"/>
        </w:rPr>
        <w:t>h</w:t>
      </w:r>
      <w:r w:rsidRPr="009A09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A0918">
        <w:rPr>
          <w:rFonts w:asciiTheme="minorHAnsi" w:eastAsia="Arial" w:hAnsiTheme="minorHAnsi" w:cstheme="minorHAnsi"/>
          <w:sz w:val="22"/>
          <w:szCs w:val="22"/>
        </w:rPr>
        <w:t>y</w:t>
      </w:r>
      <w:r w:rsidRPr="009A09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>America</w:t>
      </w:r>
      <w:r w:rsidRPr="009A0918">
        <w:rPr>
          <w:rFonts w:asciiTheme="minorHAnsi" w:eastAsia="Arial" w:hAnsiTheme="minorHAnsi" w:cstheme="minorHAnsi"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hu</w:t>
      </w:r>
      <w:r w:rsidRPr="009A0918">
        <w:rPr>
          <w:rFonts w:asciiTheme="minorHAnsi" w:eastAsia="Arial" w:hAnsiTheme="minorHAnsi" w:cstheme="minorHAnsi"/>
          <w:spacing w:val="8"/>
          <w:w w:val="102"/>
          <w:sz w:val="22"/>
          <w:szCs w:val="22"/>
        </w:rPr>
        <w:t>s</w:t>
      </w:r>
      <w:r w:rsidRPr="009A0918">
        <w:rPr>
          <w:rFonts w:asciiTheme="minorHAnsi" w:eastAsia="Arial" w:hAnsiTheme="minorHAnsi" w:cstheme="minorHAnsi"/>
          <w:w w:val="102"/>
          <w:sz w:val="22"/>
          <w:szCs w:val="22"/>
        </w:rPr>
        <w:t>band.</w:t>
      </w:r>
      <w:r w:rsidRPr="009A0918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z w:val="22"/>
          <w:szCs w:val="22"/>
        </w:rPr>
        <w:t>We</w:t>
      </w:r>
      <w:r w:rsidRPr="009A09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5"/>
          <w:sz w:val="22"/>
          <w:szCs w:val="22"/>
        </w:rPr>
        <w:t>hav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5"/>
          <w:sz w:val="22"/>
          <w:szCs w:val="22"/>
        </w:rPr>
        <w:t>thre</w:t>
      </w:r>
      <w:r w:rsidRPr="009A0918">
        <w:rPr>
          <w:rFonts w:asciiTheme="minorHAnsi" w:eastAsia="Arial" w:hAnsiTheme="minorHAnsi" w:cstheme="minorHAnsi"/>
          <w:sz w:val="22"/>
          <w:szCs w:val="22"/>
        </w:rPr>
        <w:t>e</w:t>
      </w:r>
      <w:r w:rsidRPr="009A09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5"/>
          <w:sz w:val="22"/>
          <w:szCs w:val="22"/>
        </w:rPr>
        <w:t>gr</w:t>
      </w:r>
      <w:r w:rsidRPr="009A0918">
        <w:rPr>
          <w:rFonts w:asciiTheme="minorHAnsi" w:eastAsia="Arial" w:hAnsiTheme="minorHAnsi" w:cstheme="minorHAnsi"/>
          <w:spacing w:val="-2"/>
          <w:sz w:val="22"/>
          <w:szCs w:val="22"/>
        </w:rPr>
        <w:t>ow</w:t>
      </w:r>
      <w:r w:rsidRPr="009A0918">
        <w:rPr>
          <w:rFonts w:asciiTheme="minorHAnsi" w:eastAsia="Arial" w:hAnsiTheme="minorHAnsi" w:cstheme="minorHAnsi"/>
          <w:sz w:val="22"/>
          <w:szCs w:val="22"/>
        </w:rPr>
        <w:t>n</w:t>
      </w:r>
      <w:r w:rsidRPr="009A09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A0918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children.</w:t>
      </w:r>
    </w:p>
    <w:sectPr w:rsidR="00A274FD" w:rsidRPr="009A0918">
      <w:footerReference w:type="default" r:id="rId8"/>
      <w:pgSz w:w="12240" w:h="15840"/>
      <w:pgMar w:top="1100" w:right="1340" w:bottom="280" w:left="1340" w:header="0" w:footer="938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44036" w14:textId="77777777" w:rsidR="00EC4401" w:rsidRDefault="00EC4401">
      <w:r>
        <w:separator/>
      </w:r>
    </w:p>
  </w:endnote>
  <w:endnote w:type="continuationSeparator" w:id="0">
    <w:p w14:paraId="61484433" w14:textId="77777777" w:rsidR="00EC4401" w:rsidRDefault="00EC4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AF308" w14:textId="63E47277" w:rsidR="00A274FD" w:rsidRDefault="009A0918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8D55E01" wp14:editId="15BBE247">
              <wp:simplePos x="0" y="0"/>
              <wp:positionH relativeFrom="page">
                <wp:posOffset>3473450</wp:posOffset>
              </wp:positionH>
              <wp:positionV relativeFrom="page">
                <wp:posOffset>9323070</wp:posOffset>
              </wp:positionV>
              <wp:extent cx="825500" cy="286385"/>
              <wp:effectExtent l="0" t="0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5500" cy="286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90260E" w14:textId="77777777" w:rsidR="00A274FD" w:rsidRDefault="00EC4401">
                          <w:pPr>
                            <w:spacing w:before="3"/>
                            <w:ind w:left="243" w:right="265"/>
                            <w:jc w:val="center"/>
                            <w:rPr>
                              <w:sz w:val="17"/>
                              <w:szCs w:val="17"/>
                            </w:rPr>
                          </w:pPr>
                          <w:r>
                            <w:rPr>
                              <w:spacing w:val="2"/>
                              <w:sz w:val="17"/>
                              <w:szCs w:val="17"/>
                            </w:rPr>
                            <w:t>Pag</w:t>
                          </w:r>
                          <w:r>
                            <w:rPr>
                              <w:sz w:val="17"/>
                              <w:szCs w:val="17"/>
                            </w:rPr>
                            <w:t>e</w:t>
                          </w:r>
                          <w:r>
                            <w:rPr>
                              <w:spacing w:val="15"/>
                              <w:sz w:val="17"/>
                              <w:szCs w:val="17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7"/>
                              <w:szCs w:val="17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3"/>
                              <w:sz w:val="17"/>
                              <w:szCs w:val="17"/>
                            </w:rPr>
                            <w:t xml:space="preserve"> </w:t>
                          </w:r>
                          <w:r>
                            <w:rPr>
                              <w:sz w:val="17"/>
                              <w:szCs w:val="17"/>
                            </w:rPr>
                            <w:t>o</w:t>
                          </w:r>
                          <w:r>
                            <w:rPr>
                              <w:spacing w:val="13"/>
                              <w:sz w:val="17"/>
                              <w:szCs w:val="17"/>
                            </w:rPr>
                            <w:t xml:space="preserve"> </w:t>
                          </w:r>
                          <w:r>
                            <w:rPr>
                              <w:w w:val="103"/>
                              <w:sz w:val="17"/>
                              <w:szCs w:val="17"/>
                            </w:rPr>
                            <w:t>1</w:t>
                          </w:r>
                        </w:p>
                        <w:p w14:paraId="2810AA00" w14:textId="77777777" w:rsidR="00A274FD" w:rsidRDefault="00EC4401">
                          <w:pPr>
                            <w:spacing w:before="28"/>
                            <w:ind w:left="-15" w:right="-15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Resum</w:t>
                          </w:r>
                          <w:r>
                            <w:t>e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w w:val="102"/>
                            </w:rPr>
                            <w:t>A.DOC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D55E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3.5pt;margin-top:734.1pt;width:65pt;height:22.5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" filled="f" stroked="f">
              <v:textbox inset="0,0,0,0">
                <w:txbxContent>
                  <w:p w14:paraId="0F90260E" w14:textId="77777777" w:rsidR="00A274FD" w:rsidRDefault="00EC4401">
                    <w:pPr>
                      <w:spacing w:before="3"/>
                      <w:ind w:left="243" w:right="265"/>
                      <w:jc w:val="center"/>
                      <w:rPr>
                        <w:sz w:val="17"/>
                        <w:szCs w:val="17"/>
                      </w:rPr>
                    </w:pPr>
                    <w:r>
                      <w:rPr>
                        <w:spacing w:val="2"/>
                        <w:sz w:val="17"/>
                        <w:szCs w:val="17"/>
                      </w:rPr>
                      <w:t>Pag</w:t>
                    </w:r>
                    <w:r>
                      <w:rPr>
                        <w:sz w:val="17"/>
                        <w:szCs w:val="17"/>
                      </w:rPr>
                      <w:t>e</w:t>
                    </w:r>
                    <w:r>
                      <w:rPr>
                        <w:spacing w:val="15"/>
                        <w:sz w:val="17"/>
                        <w:szCs w:val="17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17"/>
                        <w:szCs w:val="17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13"/>
                        <w:sz w:val="17"/>
                        <w:szCs w:val="17"/>
                      </w:rPr>
                      <w:t xml:space="preserve"> </w:t>
                    </w:r>
                    <w:r>
                      <w:rPr>
                        <w:sz w:val="17"/>
                        <w:szCs w:val="17"/>
                      </w:rPr>
                      <w:t>o</w:t>
                    </w:r>
                    <w:r>
                      <w:rPr>
                        <w:spacing w:val="13"/>
                        <w:sz w:val="17"/>
                        <w:szCs w:val="17"/>
                      </w:rPr>
                      <w:t xml:space="preserve"> </w:t>
                    </w:r>
                    <w:r>
                      <w:rPr>
                        <w:w w:val="103"/>
                        <w:sz w:val="17"/>
                        <w:szCs w:val="17"/>
                      </w:rPr>
                      <w:t>1</w:t>
                    </w:r>
                  </w:p>
                  <w:p w14:paraId="2810AA00" w14:textId="77777777" w:rsidR="00A274FD" w:rsidRDefault="00EC4401">
                    <w:pPr>
                      <w:spacing w:before="28"/>
                      <w:ind w:left="-15" w:right="-15"/>
                      <w:jc w:val="center"/>
                    </w:pPr>
                    <w:r>
                      <w:rPr>
                        <w:spacing w:val="-2"/>
                      </w:rPr>
                      <w:t>Resum</w:t>
                    </w:r>
                    <w:r>
                      <w:t>e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rPr>
                        <w:spacing w:val="-3"/>
                        <w:w w:val="102"/>
                      </w:rPr>
                      <w:t>A.DOC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E77ED" w14:textId="77777777" w:rsidR="00A274FD" w:rsidRDefault="00EC4401">
    <w:pPr>
      <w:spacing w:line="200" w:lineRule="exact"/>
    </w:pPr>
    <w:r>
      <w:pict w14:anchorId="1C8403B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3.5pt;margin-top:734.1pt;width:65pt;height:22.55pt;z-index:-251658240;mso-position-horizontal-relative:page;mso-position-vertical-relative:page" filled="f" stroked="f">
          <v:textbox inset="0,0,0,0">
            <w:txbxContent>
              <w:p w14:paraId="6B136D69" w14:textId="77777777" w:rsidR="00A274FD" w:rsidRDefault="00EC4401">
                <w:pPr>
                  <w:spacing w:before="3"/>
                  <w:ind w:left="243" w:right="265"/>
                  <w:jc w:val="center"/>
                  <w:rPr>
                    <w:sz w:val="17"/>
                    <w:szCs w:val="17"/>
                  </w:rPr>
                </w:pPr>
                <w:r>
                  <w:rPr>
                    <w:spacing w:val="2"/>
                    <w:sz w:val="17"/>
                    <w:szCs w:val="17"/>
                  </w:rPr>
                  <w:t>Pag</w:t>
                </w:r>
                <w:r>
                  <w:rPr>
                    <w:sz w:val="17"/>
                    <w:szCs w:val="17"/>
                  </w:rPr>
                  <w:t>e</w:t>
                </w:r>
                <w:r>
                  <w:rPr>
                    <w:spacing w:val="15"/>
                    <w:sz w:val="17"/>
                    <w:szCs w:val="17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17"/>
                    <w:szCs w:val="17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spacing w:val="13"/>
                    <w:sz w:val="17"/>
                    <w:szCs w:val="17"/>
                  </w:rPr>
                  <w:t xml:space="preserve"> </w:t>
                </w:r>
                <w:r>
                  <w:rPr>
                    <w:sz w:val="17"/>
                    <w:szCs w:val="17"/>
                  </w:rPr>
                  <w:t>o</w:t>
                </w:r>
                <w:r>
                  <w:rPr>
                    <w:spacing w:val="13"/>
                    <w:sz w:val="17"/>
                    <w:szCs w:val="17"/>
                  </w:rPr>
                  <w:t xml:space="preserve"> </w:t>
                </w:r>
                <w:r>
                  <w:rPr>
                    <w:w w:val="103"/>
                    <w:sz w:val="17"/>
                    <w:szCs w:val="17"/>
                  </w:rPr>
                  <w:t>2</w:t>
                </w:r>
              </w:p>
              <w:p w14:paraId="63594A2E" w14:textId="77777777" w:rsidR="00A274FD" w:rsidRDefault="00EC4401">
                <w:pPr>
                  <w:spacing w:before="28"/>
                  <w:ind w:left="-15" w:right="-15"/>
                  <w:jc w:val="center"/>
                </w:pPr>
                <w:r>
                  <w:rPr>
                    <w:spacing w:val="-2"/>
                  </w:rPr>
                  <w:t>Resum</w:t>
                </w:r>
                <w:r>
                  <w:t>e</w:t>
                </w:r>
                <w:r>
                  <w:rPr>
                    <w:spacing w:val="21"/>
                  </w:rPr>
                  <w:t xml:space="preserve"> </w:t>
                </w:r>
                <w:r>
                  <w:rPr>
                    <w:spacing w:val="-3"/>
                    <w:w w:val="102"/>
                  </w:rPr>
                  <w:t>A.DOC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A060F" w14:textId="77777777" w:rsidR="00EC4401" w:rsidRDefault="00EC4401">
      <w:r>
        <w:separator/>
      </w:r>
    </w:p>
  </w:footnote>
  <w:footnote w:type="continuationSeparator" w:id="0">
    <w:p w14:paraId="39C367DC" w14:textId="77777777" w:rsidR="00EC4401" w:rsidRDefault="00EC4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942CE3"/>
    <w:multiLevelType w:val="multilevel"/>
    <w:tmpl w:val="847CE9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4FD"/>
    <w:rsid w:val="009A0918"/>
    <w:rsid w:val="00A274FD"/>
    <w:rsid w:val="00EC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83AD187"/>
  <w15:docId w15:val="{E0562771-2406-4267-AECC-54416207C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551</Words>
  <Characters>3147</Characters>
  <Application>Microsoft Office Word</Application>
  <DocSecurity>0</DocSecurity>
  <Lines>26</Lines>
  <Paragraphs>7</Paragraphs>
  <ScaleCrop>false</ScaleCrop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2021-05-11T13:01:00Z</dcterms:created>
  <dcterms:modified xsi:type="dcterms:W3CDTF">2021-05-11T13:03:00Z</dcterms:modified>
</cp:coreProperties>
</file>